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F0C" w:rsidRPr="009E7D4B" w:rsidRDefault="005E0465" w:rsidP="009B2EBE">
      <w:pPr>
        <w:jc w:val="center"/>
        <w:rPr>
          <w:rFonts w:ascii="Times New Roman" w:hAnsi="Times New Roman"/>
          <w:b/>
          <w:sz w:val="24"/>
          <w:szCs w:val="24"/>
        </w:rPr>
      </w:pPr>
      <w:r w:rsidRPr="009E7D4B">
        <w:rPr>
          <w:rFonts w:ascii="Times New Roman" w:hAnsi="Times New Roman"/>
          <w:b/>
          <w:sz w:val="28"/>
          <w:szCs w:val="28"/>
        </w:rPr>
        <w:t>ПРОТОКОЛ</w:t>
      </w:r>
    </w:p>
    <w:p w:rsidR="00E4215F" w:rsidRPr="00E4215F" w:rsidRDefault="00E4215F" w:rsidP="00E4215F">
      <w:pPr>
        <w:jc w:val="center"/>
        <w:rPr>
          <w:rFonts w:ascii="Times New Roman" w:hAnsi="Times New Roman"/>
          <w:b/>
          <w:sz w:val="24"/>
          <w:szCs w:val="24"/>
        </w:rPr>
      </w:pPr>
      <w:r w:rsidRPr="00E4215F">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FA5BBB" w:rsidRPr="009E7D4B" w:rsidRDefault="00FA5BBB" w:rsidP="00A91902">
      <w:pPr>
        <w:jc w:val="both"/>
        <w:rPr>
          <w:rFonts w:ascii="Times New Roman" w:hAnsi="Times New Roman"/>
          <w:b/>
          <w:sz w:val="24"/>
          <w:szCs w:val="24"/>
        </w:rPr>
      </w:pP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Дата заседания: </w:t>
      </w:r>
      <w:r w:rsidR="00A50D6F">
        <w:rPr>
          <w:rFonts w:ascii="Times New Roman" w:hAnsi="Times New Roman"/>
          <w:sz w:val="24"/>
          <w:szCs w:val="24"/>
        </w:rPr>
        <w:t>1</w:t>
      </w:r>
      <w:r w:rsidR="00041058">
        <w:rPr>
          <w:rFonts w:ascii="Times New Roman" w:hAnsi="Times New Roman"/>
          <w:sz w:val="24"/>
          <w:szCs w:val="24"/>
        </w:rPr>
        <w:t xml:space="preserve">9 </w:t>
      </w:r>
      <w:r w:rsidR="00A50D6F">
        <w:rPr>
          <w:rFonts w:ascii="Times New Roman" w:hAnsi="Times New Roman"/>
          <w:sz w:val="24"/>
          <w:szCs w:val="24"/>
        </w:rPr>
        <w:t>октября</w:t>
      </w:r>
      <w:r w:rsidR="00C57D48" w:rsidRPr="000C64D0">
        <w:rPr>
          <w:rFonts w:ascii="Times New Roman" w:hAnsi="Times New Roman"/>
          <w:sz w:val="24"/>
          <w:szCs w:val="24"/>
        </w:rPr>
        <w:t xml:space="preserve"> </w:t>
      </w:r>
      <w:r w:rsidR="009C346F">
        <w:rPr>
          <w:rFonts w:ascii="Times New Roman" w:hAnsi="Times New Roman"/>
          <w:sz w:val="24"/>
          <w:szCs w:val="24"/>
        </w:rPr>
        <w:t>2022</w:t>
      </w:r>
      <w:r w:rsidR="005A1282" w:rsidRPr="009E7D4B">
        <w:rPr>
          <w:rFonts w:ascii="Times New Roman" w:hAnsi="Times New Roman"/>
          <w:sz w:val="24"/>
          <w:szCs w:val="24"/>
        </w:rPr>
        <w:t xml:space="preserve"> года</w:t>
      </w:r>
      <w:r w:rsidR="002A6275" w:rsidRPr="009E7D4B">
        <w:rPr>
          <w:rFonts w:ascii="Times New Roman" w:hAnsi="Times New Roman"/>
          <w:sz w:val="24"/>
          <w:szCs w:val="24"/>
        </w:rPr>
        <w:t>.</w:t>
      </w:r>
    </w:p>
    <w:p w:rsidR="00E974E8" w:rsidRPr="009E7D4B" w:rsidRDefault="00E974E8" w:rsidP="00B86ECB">
      <w:pPr>
        <w:ind w:firstLine="709"/>
        <w:jc w:val="both"/>
        <w:rPr>
          <w:rFonts w:ascii="Times New Roman" w:hAnsi="Times New Roman"/>
          <w:b/>
          <w:sz w:val="24"/>
          <w:szCs w:val="24"/>
        </w:rPr>
      </w:pPr>
      <w:r w:rsidRPr="009E7D4B">
        <w:rPr>
          <w:rFonts w:ascii="Times New Roman" w:hAnsi="Times New Roman"/>
          <w:b/>
          <w:sz w:val="24"/>
          <w:szCs w:val="24"/>
        </w:rPr>
        <w:t xml:space="preserve">Время заседания: </w:t>
      </w:r>
      <w:r w:rsidR="009C346F" w:rsidRPr="00A50D6F">
        <w:rPr>
          <w:rFonts w:ascii="Times New Roman" w:hAnsi="Times New Roman"/>
          <w:sz w:val="24"/>
          <w:szCs w:val="24"/>
          <w:highlight w:val="yellow"/>
        </w:rPr>
        <w:t xml:space="preserve">с </w:t>
      </w:r>
      <w:r w:rsidR="000C64D0" w:rsidRPr="00A50D6F">
        <w:rPr>
          <w:rFonts w:ascii="Times New Roman" w:hAnsi="Times New Roman"/>
          <w:sz w:val="24"/>
          <w:szCs w:val="24"/>
          <w:highlight w:val="yellow"/>
        </w:rPr>
        <w:t>9.35</w:t>
      </w:r>
      <w:r w:rsidR="00CD0872" w:rsidRPr="00A50D6F">
        <w:rPr>
          <w:rFonts w:ascii="Times New Roman" w:hAnsi="Times New Roman"/>
          <w:sz w:val="24"/>
          <w:szCs w:val="24"/>
          <w:highlight w:val="yellow"/>
        </w:rPr>
        <w:t xml:space="preserve"> до </w:t>
      </w:r>
      <w:r w:rsidR="000C64D0" w:rsidRPr="00A50D6F">
        <w:rPr>
          <w:rFonts w:ascii="Times New Roman" w:hAnsi="Times New Roman"/>
          <w:sz w:val="24"/>
          <w:szCs w:val="24"/>
          <w:highlight w:val="yellow"/>
        </w:rPr>
        <w:t>09</w:t>
      </w:r>
      <w:r w:rsidR="00C57D48" w:rsidRPr="00A50D6F">
        <w:rPr>
          <w:rFonts w:ascii="Times New Roman" w:hAnsi="Times New Roman"/>
          <w:sz w:val="24"/>
          <w:szCs w:val="24"/>
          <w:highlight w:val="yellow"/>
        </w:rPr>
        <w:t>.</w:t>
      </w:r>
      <w:r w:rsidR="000C64D0" w:rsidRPr="00A50D6F">
        <w:rPr>
          <w:rFonts w:ascii="Times New Roman" w:hAnsi="Times New Roman"/>
          <w:sz w:val="24"/>
          <w:szCs w:val="24"/>
          <w:highlight w:val="yellow"/>
        </w:rPr>
        <w:t>40</w:t>
      </w:r>
      <w:r w:rsidR="002A6275" w:rsidRPr="00A50D6F">
        <w:rPr>
          <w:rFonts w:ascii="Times New Roman" w:hAnsi="Times New Roman"/>
          <w:sz w:val="24"/>
          <w:szCs w:val="24"/>
          <w:highlight w:val="yellow"/>
        </w:rPr>
        <w:t>.</w:t>
      </w:r>
    </w:p>
    <w:p w:rsidR="00B85004" w:rsidRPr="009E7D4B" w:rsidRDefault="005E0465" w:rsidP="00B86ECB">
      <w:pPr>
        <w:ind w:firstLine="709"/>
        <w:jc w:val="both"/>
        <w:rPr>
          <w:rFonts w:ascii="Times New Roman" w:hAnsi="Times New Roman"/>
          <w:sz w:val="24"/>
          <w:szCs w:val="24"/>
        </w:rPr>
      </w:pPr>
      <w:r w:rsidRPr="009E7D4B">
        <w:rPr>
          <w:rFonts w:ascii="Times New Roman" w:hAnsi="Times New Roman"/>
          <w:b/>
          <w:sz w:val="24"/>
          <w:szCs w:val="24"/>
        </w:rPr>
        <w:t>Присутст</w:t>
      </w:r>
      <w:r w:rsidR="00301A37" w:rsidRPr="009E7D4B">
        <w:rPr>
          <w:rFonts w:ascii="Times New Roman" w:hAnsi="Times New Roman"/>
          <w:b/>
          <w:sz w:val="24"/>
          <w:szCs w:val="24"/>
        </w:rPr>
        <w:t>вовали ч</w:t>
      </w:r>
      <w:r w:rsidR="008F5860" w:rsidRPr="009E7D4B">
        <w:rPr>
          <w:rFonts w:ascii="Times New Roman" w:hAnsi="Times New Roman"/>
          <w:b/>
          <w:sz w:val="24"/>
          <w:szCs w:val="24"/>
        </w:rPr>
        <w:t>лены комиссии:</w:t>
      </w:r>
      <w:r w:rsidR="00591EFA" w:rsidRPr="009E7D4B">
        <w:rPr>
          <w:rFonts w:ascii="Times New Roman" w:hAnsi="Times New Roman"/>
          <w:sz w:val="24"/>
          <w:szCs w:val="24"/>
        </w:rPr>
        <w:t xml:space="preserve"> </w:t>
      </w:r>
      <w:proofErr w:type="spellStart"/>
      <w:r w:rsidR="000C64D0" w:rsidRPr="000C64D0">
        <w:rPr>
          <w:rFonts w:ascii="Times New Roman" w:hAnsi="Times New Roman"/>
          <w:sz w:val="24"/>
        </w:rPr>
        <w:t>А.В.Никитин</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А.В.Яскин</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А.Н.Баженов</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И.А.Рябова</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Г.В.Широких</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А.А.Туктарева</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В.М.Никитина</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Е.В.Мышкина</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Д.Н.Целоусов</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И.И.Ельцов</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К.С.Веретенников</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П.Ю.Петренко</w:t>
      </w:r>
      <w:proofErr w:type="spellEnd"/>
      <w:r w:rsidR="000C64D0" w:rsidRPr="000C64D0">
        <w:rPr>
          <w:rFonts w:ascii="Times New Roman" w:hAnsi="Times New Roman"/>
          <w:sz w:val="24"/>
        </w:rPr>
        <w:t xml:space="preserve">, </w:t>
      </w:r>
      <w:proofErr w:type="spellStart"/>
      <w:r w:rsidR="000C64D0" w:rsidRPr="000C64D0">
        <w:rPr>
          <w:rFonts w:ascii="Times New Roman" w:hAnsi="Times New Roman"/>
          <w:sz w:val="24"/>
        </w:rPr>
        <w:t>С.В.Тронин</w:t>
      </w:r>
      <w:proofErr w:type="spellEnd"/>
      <w:r w:rsidR="000C64D0" w:rsidRPr="000C64D0">
        <w:rPr>
          <w:rFonts w:ascii="Times New Roman" w:hAnsi="Times New Roman"/>
          <w:sz w:val="24"/>
        </w:rPr>
        <w:t>.</w:t>
      </w:r>
    </w:p>
    <w:p w:rsidR="005E0465" w:rsidRPr="009E7D4B" w:rsidRDefault="005E0465" w:rsidP="00374869">
      <w:pPr>
        <w:ind w:firstLine="709"/>
        <w:jc w:val="both"/>
        <w:rPr>
          <w:rFonts w:ascii="Times New Roman" w:hAnsi="Times New Roman"/>
          <w:sz w:val="24"/>
          <w:szCs w:val="24"/>
        </w:rPr>
      </w:pPr>
      <w:r w:rsidRPr="009E7D4B">
        <w:rPr>
          <w:rFonts w:ascii="Times New Roman" w:hAnsi="Times New Roman"/>
          <w:b/>
          <w:sz w:val="24"/>
          <w:szCs w:val="24"/>
        </w:rPr>
        <w:t>Присутствовали</w:t>
      </w:r>
      <w:r w:rsidR="00D000A6" w:rsidRPr="009E7D4B">
        <w:rPr>
          <w:rFonts w:ascii="Times New Roman" w:hAnsi="Times New Roman"/>
          <w:b/>
          <w:sz w:val="24"/>
          <w:szCs w:val="24"/>
        </w:rPr>
        <w:t>:</w:t>
      </w:r>
      <w:r w:rsidR="00591EFA" w:rsidRPr="009E7D4B">
        <w:rPr>
          <w:rFonts w:ascii="Times New Roman" w:hAnsi="Times New Roman"/>
          <w:sz w:val="24"/>
          <w:szCs w:val="24"/>
        </w:rPr>
        <w:t xml:space="preserve"> </w:t>
      </w:r>
      <w:r w:rsidR="000C64D0">
        <w:rPr>
          <w:rFonts w:ascii="Times New Roman" w:hAnsi="Times New Roman"/>
          <w:sz w:val="24"/>
        </w:rPr>
        <w:t xml:space="preserve">заместитель Председателя </w:t>
      </w:r>
      <w:r w:rsidR="000C64D0" w:rsidRPr="009E7D4B">
        <w:rPr>
          <w:rFonts w:ascii="Times New Roman" w:hAnsi="Times New Roman"/>
          <w:sz w:val="24"/>
          <w:szCs w:val="24"/>
        </w:rPr>
        <w:t>Совета депутатов муниципального образования «Муниципальный округ Глазовский район Удмуртской Республики»</w:t>
      </w:r>
      <w:r w:rsidR="000C64D0">
        <w:rPr>
          <w:rFonts w:ascii="Times New Roman" w:hAnsi="Times New Roman"/>
          <w:sz w:val="24"/>
          <w:szCs w:val="24"/>
        </w:rPr>
        <w:t xml:space="preserve"> </w:t>
      </w:r>
      <w:proofErr w:type="spellStart"/>
      <w:r w:rsidR="000C64D0">
        <w:rPr>
          <w:rFonts w:ascii="Times New Roman" w:hAnsi="Times New Roman"/>
          <w:sz w:val="24"/>
          <w:szCs w:val="24"/>
        </w:rPr>
        <w:t>А.В.Симанов</w:t>
      </w:r>
      <w:proofErr w:type="spellEnd"/>
      <w:r w:rsidR="000C64D0">
        <w:rPr>
          <w:rFonts w:ascii="Times New Roman" w:hAnsi="Times New Roman"/>
          <w:sz w:val="24"/>
          <w:szCs w:val="24"/>
        </w:rPr>
        <w:t>, заместитель</w:t>
      </w:r>
      <w:r w:rsidR="00C57D48" w:rsidRPr="00C57D48">
        <w:rPr>
          <w:rFonts w:ascii="Times New Roman" w:hAnsi="Times New Roman"/>
          <w:sz w:val="24"/>
        </w:rPr>
        <w:t xml:space="preserve"> </w:t>
      </w:r>
      <w:r w:rsidR="009C346F">
        <w:rPr>
          <w:rFonts w:ascii="Times New Roman" w:hAnsi="Times New Roman"/>
          <w:sz w:val="24"/>
          <w:szCs w:val="24"/>
        </w:rPr>
        <w:t xml:space="preserve">начальника отдела организационной работы и административной реформы Аппарата Администрации </w:t>
      </w:r>
      <w:r w:rsidR="00041058">
        <w:rPr>
          <w:rFonts w:ascii="Times New Roman" w:hAnsi="Times New Roman"/>
          <w:sz w:val="24"/>
          <w:szCs w:val="24"/>
        </w:rPr>
        <w:t>Глазовского района</w:t>
      </w:r>
      <w:r w:rsidR="00E4215F">
        <w:rPr>
          <w:rFonts w:ascii="Times New Roman" w:hAnsi="Times New Roman"/>
          <w:sz w:val="24"/>
          <w:szCs w:val="24"/>
        </w:rPr>
        <w:t xml:space="preserve"> </w:t>
      </w:r>
      <w:proofErr w:type="spellStart"/>
      <w:r w:rsidR="00E4215F">
        <w:rPr>
          <w:rFonts w:ascii="Times New Roman" w:hAnsi="Times New Roman"/>
          <w:sz w:val="24"/>
          <w:szCs w:val="24"/>
        </w:rPr>
        <w:t>Е.С.</w:t>
      </w:r>
      <w:r w:rsidR="002A7ECE">
        <w:rPr>
          <w:rFonts w:ascii="Times New Roman" w:hAnsi="Times New Roman"/>
          <w:sz w:val="24"/>
          <w:szCs w:val="24"/>
        </w:rPr>
        <w:t>Баженова</w:t>
      </w:r>
      <w:proofErr w:type="spellEnd"/>
      <w:r w:rsidR="00E4215F">
        <w:rPr>
          <w:rFonts w:ascii="Times New Roman" w:hAnsi="Times New Roman"/>
          <w:sz w:val="24"/>
          <w:szCs w:val="24"/>
        </w:rPr>
        <w:t>.</w:t>
      </w:r>
    </w:p>
    <w:p w:rsidR="00C74F0C" w:rsidRPr="009E7D4B" w:rsidRDefault="00C74F0C" w:rsidP="00374869">
      <w:pPr>
        <w:jc w:val="both"/>
        <w:rPr>
          <w:rFonts w:ascii="Times New Roman" w:hAnsi="Times New Roman"/>
          <w:sz w:val="24"/>
          <w:szCs w:val="24"/>
        </w:rPr>
      </w:pPr>
    </w:p>
    <w:p w:rsidR="0008503A" w:rsidRPr="009E7D4B" w:rsidRDefault="0008503A" w:rsidP="0008503A">
      <w:pPr>
        <w:jc w:val="center"/>
        <w:rPr>
          <w:rFonts w:ascii="Times New Roman" w:hAnsi="Times New Roman"/>
          <w:b/>
          <w:sz w:val="24"/>
          <w:szCs w:val="24"/>
        </w:rPr>
      </w:pPr>
      <w:r w:rsidRPr="009E7D4B">
        <w:rPr>
          <w:rFonts w:ascii="Times New Roman" w:hAnsi="Times New Roman"/>
          <w:b/>
          <w:sz w:val="24"/>
          <w:szCs w:val="24"/>
        </w:rPr>
        <w:t>ПОВЕСТКА ДНЯ:</w:t>
      </w:r>
    </w:p>
    <w:p w:rsidR="0008503A" w:rsidRPr="0019713C" w:rsidRDefault="0008503A" w:rsidP="0008503A">
      <w:pPr>
        <w:jc w:val="both"/>
        <w:rPr>
          <w:rFonts w:ascii="Times New Roman" w:hAnsi="Times New Roman"/>
          <w:sz w:val="24"/>
          <w:szCs w:val="24"/>
        </w:rPr>
      </w:pPr>
    </w:p>
    <w:p w:rsidR="00A50D6F" w:rsidRPr="00A50D6F" w:rsidRDefault="00C57D48" w:rsidP="00A50D6F">
      <w:pPr>
        <w:ind w:firstLine="708"/>
        <w:jc w:val="both"/>
        <w:rPr>
          <w:rFonts w:ascii="Times New Roman" w:hAnsi="Times New Roman"/>
          <w:sz w:val="24"/>
          <w:szCs w:val="24"/>
        </w:rPr>
      </w:pPr>
      <w:r w:rsidRPr="00A50D6F">
        <w:rPr>
          <w:rFonts w:ascii="Times New Roman" w:hAnsi="Times New Roman"/>
          <w:sz w:val="24"/>
          <w:szCs w:val="24"/>
        </w:rPr>
        <w:t xml:space="preserve">1. </w:t>
      </w:r>
      <w:r w:rsidR="00A50D6F" w:rsidRPr="00A50D6F">
        <w:rPr>
          <w:rFonts w:ascii="Times New Roman" w:hAnsi="Times New Roman"/>
          <w:sz w:val="24"/>
          <w:szCs w:val="24"/>
        </w:rPr>
        <w:t>О проекте решения «Об утверждении Положения об Общественном Совете муниципального образования «Муниципальный округ Глазовский район Удмуртской Республики».</w:t>
      </w:r>
    </w:p>
    <w:p w:rsidR="00A50D6F" w:rsidRPr="00A50D6F" w:rsidRDefault="00A50D6F" w:rsidP="00A50D6F">
      <w:pPr>
        <w:ind w:firstLine="708"/>
        <w:jc w:val="both"/>
        <w:rPr>
          <w:rFonts w:ascii="Times New Roman" w:hAnsi="Times New Roman"/>
          <w:sz w:val="24"/>
          <w:szCs w:val="24"/>
        </w:rPr>
      </w:pPr>
      <w:r w:rsidRPr="00A50D6F">
        <w:rPr>
          <w:rFonts w:ascii="Times New Roman" w:hAnsi="Times New Roman"/>
          <w:sz w:val="24"/>
          <w:szCs w:val="24"/>
        </w:rPr>
        <w:t>2. О проекте решения «Об утверждении Методики расчета компенсационной стоимости и исчисления размера вреда, причиненного незаконными рубками, повреждением, уничтожением деревьев и зеленых насаждений, расположенных на территории муниципального образования «Муниципальный округ Глазовский район Удмуртской Республики».</w:t>
      </w:r>
    </w:p>
    <w:p w:rsidR="00A50D6F" w:rsidRPr="00A50D6F" w:rsidRDefault="00A50D6F" w:rsidP="00A50D6F">
      <w:pPr>
        <w:ind w:firstLine="708"/>
        <w:jc w:val="both"/>
        <w:rPr>
          <w:rFonts w:ascii="Times New Roman" w:hAnsi="Times New Roman"/>
          <w:sz w:val="24"/>
          <w:szCs w:val="24"/>
        </w:rPr>
      </w:pPr>
      <w:r w:rsidRPr="00A50D6F">
        <w:rPr>
          <w:rFonts w:ascii="Times New Roman" w:hAnsi="Times New Roman"/>
          <w:sz w:val="24"/>
          <w:szCs w:val="24"/>
        </w:rPr>
        <w:t xml:space="preserve">3. </w:t>
      </w:r>
      <w:proofErr w:type="gramStart"/>
      <w:r w:rsidRPr="00A50D6F">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A50D6F">
        <w:rPr>
          <w:rFonts w:ascii="Times New Roman" w:hAnsi="Times New Roman"/>
          <w:sz w:val="24"/>
          <w:szCs w:val="24"/>
        </w:rPr>
        <w:t xml:space="preserve"> №</w:t>
      </w:r>
      <w:proofErr w:type="gramStart"/>
      <w:r w:rsidRPr="00A50D6F">
        <w:rPr>
          <w:rFonts w:ascii="Times New Roman" w:hAnsi="Times New Roman"/>
          <w:sz w:val="24"/>
          <w:szCs w:val="24"/>
        </w:rPr>
        <w:t>120, от 24.02.2022 №142, от 31.03.2022 №168, от 28.04.2022 №189, от 26.05.2022 №220, от 28.07.2022 №229, от 25.08.2022 №233).</w:t>
      </w:r>
      <w:proofErr w:type="gramEnd"/>
    </w:p>
    <w:p w:rsidR="00A50D6F" w:rsidRPr="00A50D6F" w:rsidRDefault="00A50D6F" w:rsidP="00A50D6F">
      <w:pPr>
        <w:ind w:firstLine="708"/>
        <w:jc w:val="both"/>
        <w:rPr>
          <w:rFonts w:ascii="Times New Roman" w:hAnsi="Times New Roman"/>
          <w:sz w:val="24"/>
          <w:szCs w:val="24"/>
        </w:rPr>
      </w:pPr>
      <w:r w:rsidRPr="00A50D6F">
        <w:rPr>
          <w:rFonts w:ascii="Times New Roman" w:hAnsi="Times New Roman"/>
          <w:sz w:val="24"/>
          <w:szCs w:val="24"/>
        </w:rPr>
        <w:t xml:space="preserve">4. </w:t>
      </w:r>
      <w:proofErr w:type="gramStart"/>
      <w:r w:rsidRPr="00A50D6F">
        <w:rPr>
          <w:rFonts w:ascii="Times New Roman" w:hAnsi="Times New Roman"/>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решения Совета депутатов муниципального образования «Муниципальный округ Глазовский район Удмуртской Республики» от 23.12.2021 №114, от 31.03.2022 №174, от 29.09.2022 №246)».</w:t>
      </w:r>
      <w:proofErr w:type="gramEnd"/>
    </w:p>
    <w:p w:rsidR="00A50D6F" w:rsidRPr="00A50D6F" w:rsidRDefault="00A50D6F" w:rsidP="00A50D6F">
      <w:pPr>
        <w:ind w:firstLine="708"/>
        <w:jc w:val="both"/>
        <w:rPr>
          <w:rFonts w:ascii="Times New Roman" w:hAnsi="Times New Roman"/>
          <w:sz w:val="24"/>
          <w:szCs w:val="24"/>
        </w:rPr>
      </w:pPr>
      <w:r w:rsidRPr="00A50D6F">
        <w:rPr>
          <w:rFonts w:ascii="Times New Roman" w:hAnsi="Times New Roman"/>
          <w:sz w:val="24"/>
          <w:szCs w:val="24"/>
        </w:rPr>
        <w:t xml:space="preserve">5. </w:t>
      </w:r>
      <w:proofErr w:type="gramStart"/>
      <w:r w:rsidRPr="00A50D6F">
        <w:rPr>
          <w:rFonts w:ascii="Times New Roman" w:hAnsi="Times New Roman"/>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 115, от 31.03.2022 № 173, от 26.05.2022 № 223)».</w:t>
      </w:r>
      <w:proofErr w:type="gramEnd"/>
    </w:p>
    <w:p w:rsidR="00C57D48" w:rsidRDefault="00C57D48" w:rsidP="000C64D0">
      <w:pPr>
        <w:ind w:firstLine="708"/>
        <w:jc w:val="both"/>
        <w:rPr>
          <w:rFonts w:ascii="Times New Roman" w:hAnsi="Times New Roman"/>
          <w:sz w:val="24"/>
          <w:szCs w:val="24"/>
        </w:rPr>
      </w:pPr>
    </w:p>
    <w:p w:rsidR="00A50D6F" w:rsidRPr="00C57D48" w:rsidRDefault="00A50D6F" w:rsidP="000C64D0">
      <w:pPr>
        <w:ind w:firstLine="708"/>
        <w:jc w:val="both"/>
        <w:rPr>
          <w:rFonts w:ascii="Times New Roman" w:hAnsi="Times New Roman"/>
          <w:sz w:val="24"/>
          <w:szCs w:val="24"/>
        </w:rPr>
      </w:pPr>
    </w:p>
    <w:p w:rsidR="009C346F" w:rsidRPr="001C13C6" w:rsidRDefault="009C346F" w:rsidP="009C346F">
      <w:pPr>
        <w:jc w:val="both"/>
        <w:rPr>
          <w:rFonts w:ascii="Times New Roman" w:hAnsi="Times New Roman"/>
          <w:b/>
          <w:sz w:val="24"/>
        </w:rPr>
      </w:pPr>
      <w:r w:rsidRPr="001C13C6">
        <w:rPr>
          <w:rFonts w:ascii="Times New Roman" w:hAnsi="Times New Roman"/>
          <w:b/>
          <w:sz w:val="24"/>
        </w:rPr>
        <w:t>1. СЛУШАЛИ:</w:t>
      </w:r>
    </w:p>
    <w:p w:rsidR="00A50D6F" w:rsidRPr="00A50D6F" w:rsidRDefault="00A50D6F" w:rsidP="009C346F">
      <w:pPr>
        <w:ind w:firstLine="709"/>
        <w:jc w:val="both"/>
        <w:rPr>
          <w:rFonts w:ascii="Times New Roman" w:hAnsi="Times New Roman"/>
          <w:b/>
          <w:sz w:val="24"/>
          <w:szCs w:val="24"/>
        </w:rPr>
      </w:pPr>
      <w:r w:rsidRPr="00A50D6F">
        <w:rPr>
          <w:rFonts w:ascii="Times New Roman" w:hAnsi="Times New Roman"/>
          <w:b/>
          <w:sz w:val="24"/>
          <w:szCs w:val="24"/>
        </w:rPr>
        <w:t>О проекте решения «Об утверждении Положения об Общественном Совете муниципального образования «Муниципальный округ Глазовский район Удмуртской Республики».</w:t>
      </w:r>
    </w:p>
    <w:p w:rsidR="009C346F" w:rsidRPr="00C57D48" w:rsidRDefault="009C346F" w:rsidP="009C346F">
      <w:pPr>
        <w:ind w:firstLine="709"/>
        <w:jc w:val="both"/>
        <w:rPr>
          <w:rFonts w:ascii="Times New Roman" w:hAnsi="Times New Roman"/>
          <w:sz w:val="24"/>
          <w:szCs w:val="24"/>
        </w:rPr>
      </w:pPr>
      <w:r w:rsidRPr="00C57D48">
        <w:rPr>
          <w:rFonts w:ascii="Times New Roman" w:hAnsi="Times New Roman"/>
          <w:sz w:val="24"/>
        </w:rPr>
        <w:lastRenderedPageBreak/>
        <w:t>С информацией по данному вопросу выступил</w:t>
      </w:r>
      <w:r w:rsidR="00A50D6F">
        <w:rPr>
          <w:rFonts w:ascii="Times New Roman" w:hAnsi="Times New Roman"/>
          <w:sz w:val="24"/>
        </w:rPr>
        <w:t>а</w:t>
      </w:r>
      <w:r w:rsidR="00C57D48" w:rsidRPr="00C57D48">
        <w:rPr>
          <w:rFonts w:ascii="Times New Roman" w:hAnsi="Times New Roman"/>
          <w:sz w:val="24"/>
          <w:szCs w:val="24"/>
        </w:rPr>
        <w:t xml:space="preserve"> </w:t>
      </w:r>
      <w:r w:rsidR="000C64D0">
        <w:rPr>
          <w:rFonts w:ascii="Times New Roman" w:hAnsi="Times New Roman"/>
          <w:sz w:val="24"/>
          <w:szCs w:val="24"/>
        </w:rPr>
        <w:t xml:space="preserve">Председатель </w:t>
      </w:r>
      <w:r w:rsidR="00A50D6F">
        <w:rPr>
          <w:rFonts w:ascii="Times New Roman" w:hAnsi="Times New Roman"/>
          <w:sz w:val="24"/>
          <w:szCs w:val="24"/>
        </w:rPr>
        <w:t xml:space="preserve">Общественного </w:t>
      </w:r>
      <w:r w:rsidR="000C64D0">
        <w:rPr>
          <w:rFonts w:ascii="Times New Roman" w:hAnsi="Times New Roman"/>
          <w:sz w:val="24"/>
          <w:szCs w:val="24"/>
        </w:rPr>
        <w:t>Совета</w:t>
      </w:r>
      <w:r w:rsidR="00A50D6F">
        <w:rPr>
          <w:rFonts w:ascii="Times New Roman" w:hAnsi="Times New Roman"/>
          <w:sz w:val="24"/>
          <w:szCs w:val="24"/>
        </w:rPr>
        <w:t xml:space="preserve"> Глазовского района </w:t>
      </w:r>
      <w:proofErr w:type="spellStart"/>
      <w:r w:rsidR="00A50D6F">
        <w:rPr>
          <w:rFonts w:ascii="Times New Roman" w:hAnsi="Times New Roman"/>
          <w:sz w:val="24"/>
          <w:szCs w:val="24"/>
        </w:rPr>
        <w:t>Н.Р.Вагина</w:t>
      </w:r>
      <w:proofErr w:type="spellEnd"/>
      <w:r w:rsidR="00A50D6F">
        <w:rPr>
          <w:rFonts w:ascii="Times New Roman" w:hAnsi="Times New Roman"/>
          <w:sz w:val="24"/>
          <w:szCs w:val="24"/>
        </w:rPr>
        <w:t>:</w:t>
      </w:r>
    </w:p>
    <w:p w:rsidR="00C422D9" w:rsidRPr="00C422D9" w:rsidRDefault="009C346F" w:rsidP="000C64D0">
      <w:pPr>
        <w:ind w:firstLine="720"/>
        <w:jc w:val="both"/>
        <w:rPr>
          <w:rFonts w:ascii="Times New Roman" w:hAnsi="Times New Roman"/>
          <w:color w:val="000000" w:themeColor="text1"/>
          <w:sz w:val="24"/>
          <w:szCs w:val="28"/>
        </w:rPr>
      </w:pPr>
      <w:r w:rsidRPr="00C422D9">
        <w:rPr>
          <w:rFonts w:ascii="Times New Roman" w:hAnsi="Times New Roman"/>
          <w:b/>
          <w:sz w:val="24"/>
          <w:szCs w:val="28"/>
        </w:rPr>
        <w:t xml:space="preserve">- </w:t>
      </w:r>
    </w:p>
    <w:p w:rsidR="00F22FF3" w:rsidRPr="0020124B" w:rsidRDefault="00F22FF3" w:rsidP="002A7ECE">
      <w:pPr>
        <w:jc w:val="both"/>
        <w:rPr>
          <w:rFonts w:ascii="Times New Roman" w:hAnsi="Times New Roman"/>
          <w:sz w:val="24"/>
          <w:szCs w:val="24"/>
        </w:rPr>
      </w:pPr>
    </w:p>
    <w:p w:rsidR="00F3551B" w:rsidRPr="000767E5" w:rsidRDefault="00F3551B" w:rsidP="00F3551B">
      <w:pPr>
        <w:ind w:firstLine="709"/>
        <w:jc w:val="both"/>
        <w:rPr>
          <w:rFonts w:ascii="Times New Roman" w:hAnsi="Times New Roman"/>
          <w:b/>
          <w:sz w:val="24"/>
          <w:szCs w:val="24"/>
        </w:rPr>
      </w:pPr>
      <w:r w:rsidRPr="000767E5">
        <w:rPr>
          <w:rFonts w:ascii="Times New Roman" w:hAnsi="Times New Roman"/>
          <w:b/>
          <w:sz w:val="24"/>
          <w:szCs w:val="24"/>
        </w:rPr>
        <w:t>В ходе обсуждения</w:t>
      </w:r>
      <w:r w:rsidR="000767E5" w:rsidRPr="000767E5">
        <w:rPr>
          <w:rFonts w:ascii="Times New Roman" w:hAnsi="Times New Roman"/>
          <w:b/>
          <w:sz w:val="24"/>
          <w:szCs w:val="24"/>
        </w:rPr>
        <w:t xml:space="preserve"> депутаты приняли решение (за – </w:t>
      </w:r>
      <w:r w:rsidR="000C64D0">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9C346F" w:rsidRPr="00086454" w:rsidRDefault="009C346F" w:rsidP="009C346F">
      <w:pPr>
        <w:ind w:firstLine="709"/>
        <w:jc w:val="both"/>
        <w:rPr>
          <w:b/>
          <w:highlight w:val="yellow"/>
        </w:rPr>
      </w:pPr>
    </w:p>
    <w:p w:rsidR="00C57D48" w:rsidRPr="001C13C6" w:rsidRDefault="00C57D48" w:rsidP="00C57D48">
      <w:pPr>
        <w:jc w:val="both"/>
        <w:rPr>
          <w:rFonts w:ascii="Times New Roman" w:hAnsi="Times New Roman"/>
          <w:b/>
          <w:sz w:val="24"/>
        </w:rPr>
      </w:pPr>
      <w:r>
        <w:rPr>
          <w:rFonts w:ascii="Times New Roman" w:hAnsi="Times New Roman"/>
          <w:b/>
          <w:sz w:val="24"/>
        </w:rPr>
        <w:t>2</w:t>
      </w:r>
      <w:r w:rsidRPr="001C13C6">
        <w:rPr>
          <w:rFonts w:ascii="Times New Roman" w:hAnsi="Times New Roman"/>
          <w:b/>
          <w:sz w:val="24"/>
        </w:rPr>
        <w:t>. СЛУШАЛИ:</w:t>
      </w:r>
    </w:p>
    <w:p w:rsidR="00A50D6F" w:rsidRPr="00A50D6F" w:rsidRDefault="00A50D6F" w:rsidP="000C64D0">
      <w:pPr>
        <w:ind w:firstLine="709"/>
        <w:jc w:val="both"/>
        <w:rPr>
          <w:rFonts w:ascii="Times New Roman" w:hAnsi="Times New Roman"/>
          <w:b/>
          <w:sz w:val="24"/>
          <w:szCs w:val="24"/>
        </w:rPr>
      </w:pPr>
      <w:r w:rsidRPr="00A50D6F">
        <w:rPr>
          <w:rFonts w:ascii="Times New Roman" w:hAnsi="Times New Roman"/>
          <w:b/>
          <w:sz w:val="24"/>
          <w:szCs w:val="24"/>
        </w:rPr>
        <w:t>О проекте решения «Об утверждении Методики расчета компенсационной стоимости и исчисления размера вреда, причиненного незаконными рубками, повреждением, уничтожением деревьев и зеленых насаждений, расположенных на территории муниципального образования «Муниципальный округ Глазовский район Удмуртской Республики».</w:t>
      </w:r>
    </w:p>
    <w:p w:rsidR="000C64D0" w:rsidRPr="00C57D48" w:rsidRDefault="000C64D0" w:rsidP="000C64D0">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sidRPr="00C57D48">
        <w:rPr>
          <w:rFonts w:ascii="Times New Roman" w:hAnsi="Times New Roman"/>
          <w:sz w:val="24"/>
          <w:szCs w:val="24"/>
        </w:rPr>
        <w:t xml:space="preserve"> </w:t>
      </w:r>
      <w:r w:rsidR="00A50D6F">
        <w:rPr>
          <w:rFonts w:ascii="Times New Roman" w:hAnsi="Times New Roman"/>
          <w:sz w:val="24"/>
          <w:szCs w:val="24"/>
        </w:rPr>
        <w:t xml:space="preserve">начальник отдела архитектуры и строительства Администрации Глазовского района </w:t>
      </w:r>
      <w:proofErr w:type="spellStart"/>
      <w:r w:rsidR="00A50D6F">
        <w:rPr>
          <w:rFonts w:ascii="Times New Roman" w:hAnsi="Times New Roman"/>
          <w:sz w:val="24"/>
          <w:szCs w:val="24"/>
        </w:rPr>
        <w:t>К.Н.Корепанов</w:t>
      </w:r>
      <w:proofErr w:type="spellEnd"/>
      <w:r w:rsidRPr="00C57D48">
        <w:rPr>
          <w:rFonts w:ascii="Times New Roman" w:hAnsi="Times New Roman"/>
          <w:sz w:val="24"/>
          <w:szCs w:val="24"/>
        </w:rPr>
        <w:t>:</w:t>
      </w:r>
    </w:p>
    <w:p w:rsidR="00F10F73" w:rsidRPr="002A1780" w:rsidRDefault="00C57D48" w:rsidP="000C64D0">
      <w:pPr>
        <w:autoSpaceDE w:val="0"/>
        <w:autoSpaceDN w:val="0"/>
        <w:adjustRightInd w:val="0"/>
        <w:ind w:firstLine="708"/>
        <w:jc w:val="both"/>
        <w:rPr>
          <w:rFonts w:ascii="Times New Roman" w:hAnsi="Times New Roman"/>
          <w:color w:val="000000"/>
          <w:spacing w:val="1"/>
          <w:sz w:val="24"/>
        </w:rPr>
      </w:pPr>
      <w:r w:rsidRPr="002C1E40">
        <w:rPr>
          <w:rFonts w:ascii="Times New Roman" w:hAnsi="Times New Roman"/>
          <w:sz w:val="24"/>
        </w:rPr>
        <w:t xml:space="preserve">- </w:t>
      </w:r>
    </w:p>
    <w:p w:rsidR="00C57D48" w:rsidRPr="008C2071" w:rsidRDefault="00C57D48" w:rsidP="00C57D48">
      <w:pPr>
        <w:ind w:right="175"/>
        <w:jc w:val="both"/>
      </w:pPr>
    </w:p>
    <w:p w:rsidR="00C57D48" w:rsidRPr="000767E5" w:rsidRDefault="00C57D48" w:rsidP="00C57D48">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sidR="000C64D0">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C17D30" w:rsidRDefault="00C17D30" w:rsidP="00093562">
      <w:pPr>
        <w:jc w:val="both"/>
        <w:rPr>
          <w:rFonts w:ascii="Times New Roman" w:hAnsi="Times New Roman"/>
          <w:sz w:val="24"/>
          <w:szCs w:val="24"/>
        </w:rPr>
      </w:pPr>
    </w:p>
    <w:p w:rsidR="00A50D6F" w:rsidRPr="001C13C6" w:rsidRDefault="00A50D6F" w:rsidP="00A50D6F">
      <w:pPr>
        <w:jc w:val="both"/>
        <w:rPr>
          <w:rFonts w:ascii="Times New Roman" w:hAnsi="Times New Roman"/>
          <w:b/>
          <w:sz w:val="24"/>
        </w:rPr>
      </w:pPr>
      <w:r>
        <w:rPr>
          <w:rFonts w:ascii="Times New Roman" w:hAnsi="Times New Roman"/>
          <w:b/>
          <w:sz w:val="24"/>
        </w:rPr>
        <w:t>3</w:t>
      </w:r>
      <w:r w:rsidRPr="001C13C6">
        <w:rPr>
          <w:rFonts w:ascii="Times New Roman" w:hAnsi="Times New Roman"/>
          <w:b/>
          <w:sz w:val="24"/>
        </w:rPr>
        <w:t>. СЛУШАЛИ:</w:t>
      </w:r>
    </w:p>
    <w:p w:rsidR="00A50D6F" w:rsidRPr="00A50D6F" w:rsidRDefault="00A50D6F" w:rsidP="00A50D6F">
      <w:pPr>
        <w:ind w:firstLine="709"/>
        <w:jc w:val="both"/>
        <w:rPr>
          <w:rFonts w:ascii="Times New Roman" w:hAnsi="Times New Roman"/>
          <w:b/>
          <w:sz w:val="24"/>
          <w:szCs w:val="24"/>
        </w:rPr>
      </w:pPr>
      <w:proofErr w:type="gramStart"/>
      <w:r w:rsidRPr="00A50D6F">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A50D6F">
        <w:rPr>
          <w:rFonts w:ascii="Times New Roman" w:hAnsi="Times New Roman"/>
          <w:b/>
          <w:sz w:val="24"/>
          <w:szCs w:val="24"/>
        </w:rPr>
        <w:t xml:space="preserve"> №</w:t>
      </w:r>
      <w:proofErr w:type="gramStart"/>
      <w:r w:rsidRPr="00A50D6F">
        <w:rPr>
          <w:rFonts w:ascii="Times New Roman" w:hAnsi="Times New Roman"/>
          <w:b/>
          <w:sz w:val="24"/>
          <w:szCs w:val="24"/>
        </w:rPr>
        <w:t>120, от 24.02.2022 №142, от 31.03.2022 №168, от 28.04.2022 №189, от 26.05.2022 №220, от 28.07.2022 №229, от 25.08.2022 №233).</w:t>
      </w:r>
      <w:proofErr w:type="gramEnd"/>
    </w:p>
    <w:p w:rsidR="00A50D6F" w:rsidRPr="00C57D48" w:rsidRDefault="00A50D6F" w:rsidP="00A50D6F">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а</w:t>
      </w:r>
      <w:r w:rsidRPr="00C57D48">
        <w:rPr>
          <w:rFonts w:ascii="Times New Roman" w:hAnsi="Times New Roman"/>
          <w:sz w:val="24"/>
          <w:szCs w:val="24"/>
        </w:rPr>
        <w:t xml:space="preserve"> </w:t>
      </w:r>
      <w:r>
        <w:rPr>
          <w:rFonts w:ascii="Times New Roman" w:hAnsi="Times New Roman"/>
          <w:sz w:val="24"/>
          <w:szCs w:val="24"/>
        </w:rPr>
        <w:t xml:space="preserve">начальник Управления финансов Администрации Глазовского района </w:t>
      </w:r>
      <w:proofErr w:type="spellStart"/>
      <w:r>
        <w:rPr>
          <w:rFonts w:ascii="Times New Roman" w:hAnsi="Times New Roman"/>
          <w:sz w:val="24"/>
          <w:szCs w:val="24"/>
        </w:rPr>
        <w:t>Н.Н.Поздеева</w:t>
      </w:r>
      <w:proofErr w:type="spellEnd"/>
      <w:r>
        <w:rPr>
          <w:rFonts w:ascii="Times New Roman" w:hAnsi="Times New Roman"/>
          <w:sz w:val="24"/>
          <w:szCs w:val="24"/>
        </w:rPr>
        <w:t>:</w:t>
      </w:r>
    </w:p>
    <w:p w:rsidR="00440293" w:rsidRPr="00440293" w:rsidRDefault="00A50D6F" w:rsidP="00440293">
      <w:pPr>
        <w:ind w:firstLine="708"/>
        <w:jc w:val="both"/>
        <w:rPr>
          <w:rFonts w:ascii="Times New Roman" w:hAnsi="Times New Roman"/>
          <w:sz w:val="24"/>
          <w:szCs w:val="24"/>
        </w:rPr>
      </w:pPr>
      <w:r w:rsidRPr="00440293">
        <w:rPr>
          <w:rFonts w:ascii="Times New Roman" w:hAnsi="Times New Roman"/>
          <w:b/>
          <w:sz w:val="24"/>
          <w:szCs w:val="24"/>
        </w:rPr>
        <w:t xml:space="preserve">- </w:t>
      </w:r>
      <w:r w:rsidR="00440293" w:rsidRPr="00440293">
        <w:rPr>
          <w:rFonts w:ascii="Times New Roman" w:hAnsi="Times New Roman"/>
          <w:sz w:val="24"/>
          <w:szCs w:val="24"/>
        </w:rPr>
        <w:t xml:space="preserve">Основные характеристики бюджета муниципального образования «Муниципальный округ Глазовский район Удмуртской Республики» </w:t>
      </w:r>
      <w:r w:rsidR="00440293" w:rsidRPr="00440293">
        <w:rPr>
          <w:rFonts w:ascii="Times New Roman" w:hAnsi="Times New Roman"/>
          <w:b/>
          <w:sz w:val="24"/>
          <w:szCs w:val="24"/>
        </w:rPr>
        <w:t>на 2022 год</w:t>
      </w:r>
      <w:r w:rsidR="00440293" w:rsidRPr="00440293">
        <w:rPr>
          <w:rFonts w:ascii="Times New Roman" w:hAnsi="Times New Roman"/>
          <w:sz w:val="24"/>
          <w:szCs w:val="24"/>
        </w:rPr>
        <w:t xml:space="preserve"> изменить следующим образом:</w:t>
      </w:r>
    </w:p>
    <w:p w:rsidR="00440293" w:rsidRPr="00440293" w:rsidRDefault="00440293" w:rsidP="00440293">
      <w:pPr>
        <w:ind w:firstLine="708"/>
        <w:jc w:val="both"/>
        <w:rPr>
          <w:rFonts w:ascii="Times New Roman" w:hAnsi="Times New Roman"/>
          <w:sz w:val="24"/>
          <w:szCs w:val="24"/>
        </w:rPr>
      </w:pPr>
      <w:r w:rsidRPr="00440293">
        <w:rPr>
          <w:rFonts w:ascii="Times New Roman" w:hAnsi="Times New Roman"/>
          <w:sz w:val="24"/>
          <w:szCs w:val="24"/>
        </w:rPr>
        <w:t xml:space="preserve">Увеличить доходы бюджета муниципального образования «Муниципальный округ Глазовский район Удмуртской Республики» на 21002,5 тыс. рублей. </w:t>
      </w:r>
    </w:p>
    <w:p w:rsidR="00440293" w:rsidRPr="00440293" w:rsidRDefault="00440293" w:rsidP="00440293">
      <w:pPr>
        <w:ind w:firstLine="708"/>
        <w:jc w:val="both"/>
        <w:rPr>
          <w:rFonts w:ascii="Times New Roman" w:hAnsi="Times New Roman"/>
          <w:sz w:val="24"/>
          <w:szCs w:val="24"/>
        </w:rPr>
      </w:pPr>
      <w:r w:rsidRPr="00440293">
        <w:rPr>
          <w:rFonts w:ascii="Times New Roman" w:hAnsi="Times New Roman"/>
          <w:sz w:val="24"/>
          <w:szCs w:val="24"/>
        </w:rPr>
        <w:t>Увеличить расходы бюджета муниципального образования «Муниципальный округ Глазовский район Удмуртской Республики» на 26936,0 тыс. рублей.</w:t>
      </w:r>
    </w:p>
    <w:p w:rsidR="00440293" w:rsidRPr="00440293" w:rsidRDefault="00440293" w:rsidP="00440293">
      <w:pPr>
        <w:ind w:firstLine="708"/>
        <w:jc w:val="both"/>
        <w:rPr>
          <w:rFonts w:ascii="Times New Roman" w:hAnsi="Times New Roman"/>
          <w:sz w:val="24"/>
          <w:szCs w:val="24"/>
        </w:rPr>
      </w:pPr>
      <w:r w:rsidRPr="00440293">
        <w:rPr>
          <w:rFonts w:ascii="Times New Roman" w:hAnsi="Times New Roman"/>
          <w:sz w:val="24"/>
          <w:szCs w:val="24"/>
        </w:rPr>
        <w:t>Увеличить источники финансирования дефицита бюджета муниципального образования «Муниципальный округ Глазовский район Удмуртской Республики» на сумму 5933,5 тыс. рублей.</w:t>
      </w:r>
    </w:p>
    <w:p w:rsidR="00440293" w:rsidRPr="00440293" w:rsidRDefault="00440293" w:rsidP="00440293">
      <w:pPr>
        <w:ind w:firstLine="708"/>
        <w:jc w:val="both"/>
        <w:rPr>
          <w:rFonts w:ascii="Times New Roman" w:hAnsi="Times New Roman"/>
          <w:sz w:val="24"/>
          <w:szCs w:val="24"/>
        </w:rPr>
      </w:pPr>
      <w:r w:rsidRPr="00440293">
        <w:rPr>
          <w:rFonts w:ascii="Times New Roman" w:hAnsi="Times New Roman"/>
          <w:sz w:val="24"/>
          <w:szCs w:val="24"/>
        </w:rPr>
        <w:t>В связи с недостаточностью средств на выплату заработной платы планируется привлечение коммерческого кредита на сумму 5933,5 тыс. рублей.</w:t>
      </w:r>
    </w:p>
    <w:p w:rsidR="00A50D6F" w:rsidRPr="00EE5E0F" w:rsidRDefault="00440293" w:rsidP="00A50D6F">
      <w:pPr>
        <w:ind w:firstLine="720"/>
        <w:jc w:val="both"/>
        <w:rPr>
          <w:rFonts w:ascii="Times New Roman" w:hAnsi="Times New Roman"/>
          <w:sz w:val="24"/>
          <w:szCs w:val="24"/>
        </w:rPr>
      </w:pPr>
      <w:proofErr w:type="gramStart"/>
      <w:r w:rsidRPr="00EE5E0F">
        <w:rPr>
          <w:rFonts w:ascii="Times New Roman" w:hAnsi="Times New Roman"/>
          <w:sz w:val="24"/>
          <w:szCs w:val="24"/>
        </w:rPr>
        <w:t>В соответствии с доведенным уведомлением с Министерства финансов Удмуртской Республики № 2068/мбо05/3 от 14.10.2022г. о предоставлении субсидии на мероприятия в области поддержки и развития коммунального хозяйства (подготовка к отопительному периоду в сфере жилищно - коммунального хозяйства) на сумму 9500,0 тыс. рублей, которые планировалось направить в 2022 году за счет привлечения коммерческого кредита в сумме 5141,0 тыс. рублей,  перераспределить средства</w:t>
      </w:r>
      <w:proofErr w:type="gramEnd"/>
      <w:r w:rsidRPr="00EE5E0F">
        <w:rPr>
          <w:rFonts w:ascii="Times New Roman" w:hAnsi="Times New Roman"/>
          <w:sz w:val="24"/>
          <w:szCs w:val="24"/>
        </w:rPr>
        <w:t xml:space="preserve"> на выплату заработной платы.</w:t>
      </w:r>
    </w:p>
    <w:p w:rsidR="00440293" w:rsidRPr="00EE5E0F" w:rsidRDefault="00EE5E0F" w:rsidP="00A50D6F">
      <w:pPr>
        <w:ind w:firstLine="720"/>
        <w:jc w:val="both"/>
        <w:rPr>
          <w:rFonts w:ascii="Times New Roman" w:hAnsi="Times New Roman"/>
          <w:sz w:val="24"/>
          <w:szCs w:val="24"/>
        </w:rPr>
      </w:pPr>
      <w:r w:rsidRPr="00EE5E0F">
        <w:rPr>
          <w:rFonts w:ascii="Times New Roman" w:hAnsi="Times New Roman"/>
          <w:sz w:val="24"/>
          <w:szCs w:val="24"/>
        </w:rPr>
        <w:t>В связи с выделением муниципальному образованию «Муниципальный округ Глазовский район Удмуртской Республики» дотации на поддержку мер по обеспечению сбалансированности бюджетов муниципальных образований на основании распоряжения Правительства Удмуртской Республики  №788-р от 20.07.2022 на санитарно-эпидемиологические мероприятия увеличить плановое назначение по доходам и расходам в сумме 99,1 тыс. рублей.</w:t>
      </w:r>
    </w:p>
    <w:p w:rsidR="00EE5E0F" w:rsidRPr="00EE5E0F" w:rsidRDefault="00EE5E0F" w:rsidP="00EE5E0F">
      <w:pPr>
        <w:autoSpaceDE w:val="0"/>
        <w:autoSpaceDN w:val="0"/>
        <w:adjustRightInd w:val="0"/>
        <w:ind w:firstLine="709"/>
        <w:jc w:val="both"/>
        <w:outlineLvl w:val="0"/>
        <w:rPr>
          <w:rFonts w:ascii="Times New Roman" w:hAnsi="Times New Roman"/>
          <w:sz w:val="24"/>
          <w:szCs w:val="24"/>
        </w:rPr>
      </w:pPr>
      <w:r w:rsidRPr="00EE5E0F">
        <w:rPr>
          <w:rFonts w:ascii="Times New Roman" w:hAnsi="Times New Roman"/>
          <w:sz w:val="24"/>
          <w:szCs w:val="24"/>
        </w:rPr>
        <w:lastRenderedPageBreak/>
        <w:t>В связи с прогнозируемым поступлением дополнительных доходов по самообложению граждан увеличить плановое назначение по доходам и расходам на 158,6 тыс. руб.</w:t>
      </w:r>
    </w:p>
    <w:p w:rsidR="00EE5E0F" w:rsidRPr="00EE5E0F" w:rsidRDefault="00EE5E0F" w:rsidP="00EE5E0F">
      <w:pPr>
        <w:ind w:firstLine="567"/>
        <w:jc w:val="both"/>
        <w:rPr>
          <w:rFonts w:ascii="Times New Roman" w:hAnsi="Times New Roman"/>
          <w:sz w:val="24"/>
          <w:szCs w:val="24"/>
        </w:rPr>
      </w:pPr>
      <w:r w:rsidRPr="00EE5E0F">
        <w:rPr>
          <w:rFonts w:ascii="Times New Roman" w:hAnsi="Times New Roman"/>
          <w:sz w:val="24"/>
          <w:szCs w:val="24"/>
        </w:rPr>
        <w:t>В связи с поступившими добровольными пожертвованиями от юридических лиц на выполнение кадастровых работ и обращениями главных распорядителей бюджетных средств увеличить плановое назначение по доходам и расходам на 48,0 тыс. руб.</w:t>
      </w:r>
    </w:p>
    <w:p w:rsidR="00EE5E0F" w:rsidRPr="00EE5E0F" w:rsidRDefault="00EE5E0F" w:rsidP="00EE5E0F">
      <w:pPr>
        <w:ind w:firstLine="567"/>
        <w:jc w:val="both"/>
        <w:rPr>
          <w:rFonts w:ascii="Times New Roman" w:hAnsi="Times New Roman"/>
          <w:sz w:val="24"/>
          <w:szCs w:val="24"/>
        </w:rPr>
      </w:pPr>
      <w:r w:rsidRPr="00EE5E0F">
        <w:rPr>
          <w:rFonts w:ascii="Times New Roman" w:hAnsi="Times New Roman"/>
          <w:sz w:val="24"/>
          <w:szCs w:val="24"/>
        </w:rPr>
        <w:t xml:space="preserve">В связи с планируемым поступлением доходов от оказания платных услуг получателями средств бюджетов муниципальных округов (предпринимательская деятельность овощи) и обращениями главных распорядителей бюджетных средств увеличить плановое назначение по доходам и расходам на 10,0 тыс. руб. </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xml:space="preserve">Увеличить </w:t>
      </w:r>
      <w:r w:rsidRPr="00EE5E0F">
        <w:rPr>
          <w:rFonts w:ascii="Times New Roman" w:hAnsi="Times New Roman"/>
          <w:b/>
          <w:sz w:val="24"/>
          <w:szCs w:val="24"/>
        </w:rPr>
        <w:t>субвенции</w:t>
      </w:r>
      <w:r w:rsidRPr="00EE5E0F">
        <w:rPr>
          <w:rFonts w:ascii="Times New Roman" w:hAnsi="Times New Roman"/>
          <w:sz w:val="24"/>
          <w:szCs w:val="24"/>
        </w:rPr>
        <w:t xml:space="preserve"> на 2022 год в сумме 6245,9 тыс. рублей в соответствии с доведенными Уведомлениями по расчетам между бюджетами и Постановлениями Правительства УР и направить:</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- 5967,7 тыс. руб.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(уведомление №1559 от 30.09.2022);</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- 278,2 тыс. руб.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(уведомление № 1530 от 30.09.2022).</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xml:space="preserve">Увеличить </w:t>
      </w:r>
      <w:r w:rsidRPr="00EE5E0F">
        <w:rPr>
          <w:rFonts w:ascii="Times New Roman" w:hAnsi="Times New Roman"/>
          <w:b/>
          <w:sz w:val="24"/>
          <w:szCs w:val="24"/>
        </w:rPr>
        <w:t>субсидии</w:t>
      </w:r>
      <w:r w:rsidRPr="00EE5E0F">
        <w:rPr>
          <w:rFonts w:ascii="Times New Roman" w:hAnsi="Times New Roman"/>
          <w:sz w:val="24"/>
          <w:szCs w:val="24"/>
        </w:rPr>
        <w:t xml:space="preserve"> на 2022 год в сумме 10892,1 тыс. рублей в соответствии с доведенными Уведомлениями по расчетам между бюджетами и Постановлениями Правительства УР и направить:</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xml:space="preserve">- 132,2 тыс. рублей на реализацию </w:t>
      </w:r>
      <w:proofErr w:type="spellStart"/>
      <w:r w:rsidRPr="00EE5E0F">
        <w:rPr>
          <w:rFonts w:ascii="Times New Roman" w:hAnsi="Times New Roman"/>
          <w:sz w:val="24"/>
          <w:szCs w:val="24"/>
        </w:rPr>
        <w:t>энергоэффективных</w:t>
      </w:r>
      <w:proofErr w:type="spellEnd"/>
      <w:r w:rsidRPr="00EE5E0F">
        <w:rPr>
          <w:rFonts w:ascii="Times New Roman" w:hAnsi="Times New Roman"/>
          <w:sz w:val="24"/>
          <w:szCs w:val="24"/>
        </w:rPr>
        <w:t xml:space="preserve"> технических мероприятий в организациях, финансируемых за счет средств бюджетов муниципальных образований в Удмуртской Республике (уведомление № 1545/мбо05/1 от 24.08.2022г);</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- 809,9 тыс. руб. на мероприятия по проведению капитального ремонта объектов государственной (муниципальной) собственности, включённых в Перечень объектов капитального ремонта, финансируемых за счет средств бюджета Удмуртской Республики, утверждённый Правительством Удмуртской Республики (в том числе: 600,0 тыс. рублей на капитальный ремонт здания МОУ «</w:t>
      </w:r>
      <w:proofErr w:type="spellStart"/>
      <w:r w:rsidRPr="00EE5E0F">
        <w:rPr>
          <w:rFonts w:ascii="Times New Roman" w:hAnsi="Times New Roman"/>
          <w:sz w:val="24"/>
          <w:szCs w:val="24"/>
        </w:rPr>
        <w:t>Парзинская</w:t>
      </w:r>
      <w:proofErr w:type="spellEnd"/>
      <w:r w:rsidRPr="00EE5E0F">
        <w:rPr>
          <w:rFonts w:ascii="Times New Roman" w:hAnsi="Times New Roman"/>
          <w:sz w:val="24"/>
          <w:szCs w:val="24"/>
        </w:rPr>
        <w:t xml:space="preserve"> СОШ»; 209,9 тыс. рублей на капитальный ремонт инженерных систем здания детского сада МОУ «</w:t>
      </w:r>
      <w:proofErr w:type="spellStart"/>
      <w:r w:rsidRPr="00EE5E0F">
        <w:rPr>
          <w:rFonts w:ascii="Times New Roman" w:hAnsi="Times New Roman"/>
          <w:sz w:val="24"/>
          <w:szCs w:val="24"/>
        </w:rPr>
        <w:t>Адамская</w:t>
      </w:r>
      <w:proofErr w:type="spellEnd"/>
      <w:r w:rsidRPr="00EE5E0F">
        <w:rPr>
          <w:rFonts w:ascii="Times New Roman" w:hAnsi="Times New Roman"/>
          <w:sz w:val="24"/>
          <w:szCs w:val="24"/>
        </w:rPr>
        <w:t xml:space="preserve"> СОШ») (уведомление № 1973/мбо05/6);</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- 450,0 тыс. руб. резервные фонды исполнительных органов государственной власти субъектов Российской Федерации (на капитальный ремонт крыльца здания МУДО «ДЮСШ») (уведомление № 1973/мбо05/5);</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- 9500,0 тыс. руб. на мероприятия в области поддержки и развития коммунального хозяйства (уведомление № 2068/мбо05/3 от 14.10.2022);</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xml:space="preserve">Уменьшить </w:t>
      </w:r>
      <w:r w:rsidRPr="00EE5E0F">
        <w:rPr>
          <w:rFonts w:ascii="Times New Roman" w:hAnsi="Times New Roman"/>
          <w:b/>
          <w:sz w:val="24"/>
          <w:szCs w:val="24"/>
        </w:rPr>
        <w:t>субсидии</w:t>
      </w:r>
      <w:r w:rsidRPr="00EE5E0F">
        <w:rPr>
          <w:rFonts w:ascii="Times New Roman" w:hAnsi="Times New Roman"/>
          <w:sz w:val="24"/>
          <w:szCs w:val="24"/>
        </w:rPr>
        <w:t xml:space="preserve"> на 2022 год на сумму 600,0 тыс. рублей в соответствии с доведенными Уведомлениями по расчетам между бюджетами и Постановлениями Правительства УР:</w:t>
      </w:r>
    </w:p>
    <w:p w:rsidR="00EE5E0F" w:rsidRPr="00EE5E0F" w:rsidRDefault="00EE5E0F" w:rsidP="00EE5E0F">
      <w:pPr>
        <w:ind w:firstLine="708"/>
        <w:jc w:val="both"/>
        <w:rPr>
          <w:rFonts w:ascii="Times New Roman" w:hAnsi="Times New Roman"/>
          <w:sz w:val="24"/>
          <w:szCs w:val="24"/>
        </w:rPr>
      </w:pPr>
      <w:r w:rsidRPr="00EE5E0F">
        <w:rPr>
          <w:rFonts w:ascii="Times New Roman" w:hAnsi="Times New Roman"/>
          <w:sz w:val="24"/>
          <w:szCs w:val="24"/>
        </w:rPr>
        <w:t>- (минус) 600,0 тыс. руб. на мероприятия по капитальному ремонту объектов государственной (муниципальной) собственности, включенных в Перечень объектов капитального ремонта, финансируемых за счет средств бюджета Удмуртской Республики, утвержденный Правительством Удмуртской Республики (уведомление № 1956/мбо05/5 от 28.09.2022).</w:t>
      </w:r>
    </w:p>
    <w:p w:rsidR="00EE5E0F" w:rsidRPr="00EE5E0F" w:rsidRDefault="00EE5E0F" w:rsidP="00EE5E0F">
      <w:pPr>
        <w:tabs>
          <w:tab w:val="left" w:pos="0"/>
          <w:tab w:val="left" w:pos="851"/>
        </w:tabs>
        <w:ind w:firstLine="708"/>
        <w:jc w:val="both"/>
        <w:rPr>
          <w:rFonts w:ascii="Times New Roman" w:hAnsi="Times New Roman"/>
          <w:sz w:val="24"/>
          <w:szCs w:val="24"/>
        </w:rPr>
      </w:pPr>
      <w:r w:rsidRPr="00EE5E0F">
        <w:rPr>
          <w:rFonts w:ascii="Times New Roman" w:hAnsi="Times New Roman"/>
          <w:sz w:val="24"/>
          <w:szCs w:val="24"/>
        </w:rPr>
        <w:t xml:space="preserve">Увеличить </w:t>
      </w:r>
      <w:r w:rsidRPr="00EE5E0F">
        <w:rPr>
          <w:rFonts w:ascii="Times New Roman" w:hAnsi="Times New Roman"/>
          <w:b/>
          <w:sz w:val="24"/>
          <w:szCs w:val="24"/>
        </w:rPr>
        <w:t>межбюджетные трансферты</w:t>
      </w:r>
      <w:r w:rsidRPr="00EE5E0F">
        <w:rPr>
          <w:rFonts w:ascii="Times New Roman" w:hAnsi="Times New Roman"/>
          <w:sz w:val="24"/>
          <w:szCs w:val="24"/>
        </w:rPr>
        <w:t xml:space="preserve"> на 2022 год в сумме 4148,8 тыс. рублей, в соответствии с доведенными Уведомлениями по расчетам между бюджетами и Постановлениями Правительства УР и направить:</w:t>
      </w:r>
    </w:p>
    <w:p w:rsidR="00EE5E0F" w:rsidRPr="00EE5E0F" w:rsidRDefault="00EE5E0F" w:rsidP="00EE5E0F">
      <w:pPr>
        <w:tabs>
          <w:tab w:val="left" w:pos="0"/>
          <w:tab w:val="left" w:pos="851"/>
        </w:tabs>
        <w:jc w:val="both"/>
        <w:rPr>
          <w:rFonts w:ascii="Times New Roman" w:hAnsi="Times New Roman"/>
          <w:sz w:val="24"/>
          <w:szCs w:val="24"/>
        </w:rPr>
      </w:pPr>
      <w:r>
        <w:rPr>
          <w:rFonts w:ascii="Times New Roman" w:hAnsi="Times New Roman"/>
          <w:sz w:val="24"/>
          <w:szCs w:val="24"/>
        </w:rPr>
        <w:tab/>
      </w:r>
      <w:r w:rsidRPr="00EE5E0F">
        <w:rPr>
          <w:rFonts w:ascii="Times New Roman" w:hAnsi="Times New Roman"/>
          <w:sz w:val="24"/>
          <w:szCs w:val="24"/>
        </w:rPr>
        <w:t>- 3173,7 тыс. рублей на предоставление грантов по итогам оценки эффективности деятельности (уведомление № 1451 от 02.09.2022);</w:t>
      </w:r>
    </w:p>
    <w:p w:rsidR="00EE5E0F" w:rsidRPr="00EE5E0F" w:rsidRDefault="00EE5E0F" w:rsidP="00EE5E0F">
      <w:pPr>
        <w:tabs>
          <w:tab w:val="left" w:pos="0"/>
          <w:tab w:val="left" w:pos="851"/>
        </w:tabs>
        <w:jc w:val="both"/>
        <w:rPr>
          <w:rFonts w:ascii="Times New Roman" w:hAnsi="Times New Roman"/>
          <w:sz w:val="24"/>
          <w:szCs w:val="24"/>
        </w:rPr>
      </w:pPr>
      <w:r>
        <w:rPr>
          <w:rFonts w:ascii="Times New Roman" w:hAnsi="Times New Roman"/>
          <w:sz w:val="24"/>
          <w:szCs w:val="24"/>
        </w:rPr>
        <w:tab/>
      </w:r>
      <w:r w:rsidRPr="00EE5E0F">
        <w:rPr>
          <w:rFonts w:ascii="Times New Roman" w:hAnsi="Times New Roman"/>
          <w:sz w:val="24"/>
          <w:szCs w:val="24"/>
        </w:rPr>
        <w:t>- 5,9 тыс. рублей на реализацию мероприятий по поэтапному внедрению Всероссийского физкультурно - спортивного комплекса «Готов к труду и обороне» (уведомление № 1494 от 20.09.2022);</w:t>
      </w:r>
    </w:p>
    <w:p w:rsidR="00EE5E0F" w:rsidRPr="00EE5E0F" w:rsidRDefault="00EE5E0F" w:rsidP="00EE5E0F">
      <w:pPr>
        <w:tabs>
          <w:tab w:val="left" w:pos="0"/>
          <w:tab w:val="left" w:pos="851"/>
        </w:tabs>
        <w:jc w:val="both"/>
        <w:rPr>
          <w:rFonts w:ascii="Times New Roman" w:hAnsi="Times New Roman"/>
          <w:sz w:val="24"/>
          <w:szCs w:val="24"/>
        </w:rPr>
      </w:pPr>
      <w:r>
        <w:rPr>
          <w:rFonts w:ascii="Times New Roman" w:hAnsi="Times New Roman"/>
          <w:sz w:val="24"/>
          <w:szCs w:val="24"/>
        </w:rPr>
        <w:lastRenderedPageBreak/>
        <w:tab/>
      </w:r>
      <w:r w:rsidRPr="00EE5E0F">
        <w:rPr>
          <w:rFonts w:ascii="Times New Roman" w:hAnsi="Times New Roman"/>
          <w:sz w:val="24"/>
          <w:szCs w:val="24"/>
        </w:rPr>
        <w:t>- 969,2 тыс. рублей на расходы на решение вопросов местного значения (уведомление № 1738/мбо05/1 от 12.09.2022).</w:t>
      </w:r>
    </w:p>
    <w:p w:rsidR="00EE5E0F" w:rsidRDefault="00EE5E0F" w:rsidP="00EE5E0F">
      <w:pPr>
        <w:ind w:firstLine="567"/>
        <w:jc w:val="both"/>
        <w:rPr>
          <w:szCs w:val="24"/>
        </w:rPr>
      </w:pPr>
    </w:p>
    <w:p w:rsidR="00A50D6F" w:rsidRPr="000767E5" w:rsidRDefault="00A50D6F" w:rsidP="00A50D6F">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C57D48" w:rsidRDefault="00C57D48" w:rsidP="00093562">
      <w:pPr>
        <w:jc w:val="both"/>
        <w:rPr>
          <w:rFonts w:ascii="Times New Roman" w:hAnsi="Times New Roman"/>
          <w:sz w:val="24"/>
          <w:szCs w:val="24"/>
        </w:rPr>
      </w:pPr>
    </w:p>
    <w:p w:rsidR="00A50D6F" w:rsidRDefault="00A50D6F" w:rsidP="00093562">
      <w:pPr>
        <w:jc w:val="both"/>
        <w:rPr>
          <w:rFonts w:ascii="Times New Roman" w:hAnsi="Times New Roman"/>
          <w:sz w:val="24"/>
          <w:szCs w:val="24"/>
        </w:rPr>
      </w:pPr>
    </w:p>
    <w:p w:rsidR="00A50D6F" w:rsidRPr="001C13C6" w:rsidRDefault="00A50D6F" w:rsidP="00A50D6F">
      <w:pPr>
        <w:jc w:val="both"/>
        <w:rPr>
          <w:rFonts w:ascii="Times New Roman" w:hAnsi="Times New Roman"/>
          <w:b/>
          <w:sz w:val="24"/>
        </w:rPr>
      </w:pPr>
      <w:r>
        <w:rPr>
          <w:rFonts w:ascii="Times New Roman" w:hAnsi="Times New Roman"/>
          <w:b/>
          <w:sz w:val="24"/>
        </w:rPr>
        <w:t>4</w:t>
      </w:r>
      <w:r w:rsidRPr="001C13C6">
        <w:rPr>
          <w:rFonts w:ascii="Times New Roman" w:hAnsi="Times New Roman"/>
          <w:b/>
          <w:sz w:val="24"/>
        </w:rPr>
        <w:t>. СЛУШАЛИ:</w:t>
      </w:r>
    </w:p>
    <w:p w:rsidR="00A50D6F" w:rsidRPr="00A50D6F" w:rsidRDefault="00A50D6F" w:rsidP="00A50D6F">
      <w:pPr>
        <w:ind w:firstLine="709"/>
        <w:jc w:val="both"/>
        <w:rPr>
          <w:rFonts w:ascii="Times New Roman" w:hAnsi="Times New Roman"/>
          <w:b/>
          <w:sz w:val="24"/>
          <w:szCs w:val="24"/>
        </w:rPr>
      </w:pPr>
      <w:proofErr w:type="gramStart"/>
      <w:r w:rsidRPr="00A50D6F">
        <w:rPr>
          <w:rFonts w:ascii="Times New Roman" w:hAnsi="Times New Roman"/>
          <w:b/>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решения Совета депутатов муниципального образования «Муниципальный округ Глазовский район Удмуртской Республики» от 23.12.2021 №114, от 31.03.2022 №174, от 29.09.2022 №246)».</w:t>
      </w:r>
      <w:proofErr w:type="gramEnd"/>
    </w:p>
    <w:p w:rsidR="00A50D6F" w:rsidRPr="00C57D48" w:rsidRDefault="00A50D6F" w:rsidP="00A50D6F">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 xml:space="preserve"> заместитель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rPr>
        <w:t>А.В.Симанов</w:t>
      </w:r>
      <w:proofErr w:type="spellEnd"/>
      <w:r>
        <w:rPr>
          <w:rFonts w:ascii="Times New Roman" w:hAnsi="Times New Roman"/>
          <w:sz w:val="24"/>
          <w:szCs w:val="24"/>
        </w:rPr>
        <w:t>:</w:t>
      </w:r>
    </w:p>
    <w:p w:rsidR="00A50D6F" w:rsidRDefault="00A50D6F" w:rsidP="00A50D6F">
      <w:pPr>
        <w:ind w:firstLine="720"/>
        <w:jc w:val="both"/>
        <w:rPr>
          <w:rFonts w:ascii="Times New Roman" w:hAnsi="Times New Roman"/>
          <w:sz w:val="24"/>
        </w:rPr>
      </w:pPr>
      <w:r w:rsidRPr="00C422D9">
        <w:rPr>
          <w:rFonts w:ascii="Times New Roman" w:hAnsi="Times New Roman"/>
          <w:b/>
          <w:sz w:val="24"/>
          <w:szCs w:val="28"/>
        </w:rPr>
        <w:t xml:space="preserve">- </w:t>
      </w:r>
      <w:r w:rsidR="00266319" w:rsidRPr="00266319">
        <w:rPr>
          <w:rFonts w:ascii="Times New Roman" w:hAnsi="Times New Roman"/>
          <w:sz w:val="24"/>
          <w:szCs w:val="28"/>
        </w:rPr>
        <w:t xml:space="preserve">В связи со сложением депутатских полномочий </w:t>
      </w:r>
      <w:proofErr w:type="spellStart"/>
      <w:r w:rsidR="00266319" w:rsidRPr="00266319">
        <w:rPr>
          <w:rFonts w:ascii="Times New Roman" w:hAnsi="Times New Roman"/>
          <w:sz w:val="24"/>
          <w:szCs w:val="28"/>
        </w:rPr>
        <w:t>Целоусовым</w:t>
      </w:r>
      <w:proofErr w:type="spellEnd"/>
      <w:r w:rsidR="00266319" w:rsidRPr="00266319">
        <w:rPr>
          <w:rFonts w:ascii="Times New Roman" w:hAnsi="Times New Roman"/>
          <w:sz w:val="24"/>
          <w:szCs w:val="28"/>
        </w:rPr>
        <w:t xml:space="preserve"> Дмитрием Николаевичем</w:t>
      </w:r>
      <w:r w:rsidR="00266319">
        <w:rPr>
          <w:rFonts w:ascii="Times New Roman" w:hAnsi="Times New Roman"/>
          <w:sz w:val="24"/>
          <w:szCs w:val="28"/>
        </w:rPr>
        <w:t xml:space="preserve"> от 19.10.2022 нам необходимо </w:t>
      </w:r>
      <w:r w:rsidR="00266319" w:rsidRPr="00266319">
        <w:rPr>
          <w:rFonts w:ascii="Times New Roman" w:hAnsi="Times New Roman"/>
          <w:sz w:val="24"/>
          <w:szCs w:val="28"/>
        </w:rPr>
        <w:t>исключить</w:t>
      </w:r>
      <w:r w:rsidR="00266319">
        <w:rPr>
          <w:rFonts w:ascii="Times New Roman" w:hAnsi="Times New Roman"/>
          <w:sz w:val="24"/>
          <w:szCs w:val="28"/>
        </w:rPr>
        <w:t xml:space="preserve"> его</w:t>
      </w:r>
      <w:r w:rsidR="00266319" w:rsidRPr="00266319">
        <w:rPr>
          <w:rFonts w:ascii="Times New Roman" w:hAnsi="Times New Roman"/>
          <w:sz w:val="24"/>
        </w:rPr>
        <w:t xml:space="preserve"> из состава постоянной комиссии по жилищно-коммунальному хозяйству, строительству, дорожной деятельности, транспорту и связи</w:t>
      </w:r>
      <w:r w:rsidR="00A72489">
        <w:rPr>
          <w:rFonts w:ascii="Times New Roman" w:hAnsi="Times New Roman"/>
          <w:sz w:val="24"/>
        </w:rPr>
        <w:t>, членом которой он являлся.</w:t>
      </w:r>
    </w:p>
    <w:p w:rsidR="00266319" w:rsidRPr="00A72489" w:rsidRDefault="00A72489" w:rsidP="00A72489">
      <w:pPr>
        <w:ind w:firstLine="720"/>
        <w:jc w:val="both"/>
        <w:rPr>
          <w:rFonts w:ascii="Times New Roman" w:hAnsi="Times New Roman"/>
          <w:sz w:val="24"/>
          <w:szCs w:val="24"/>
        </w:rPr>
      </w:pPr>
      <w:r w:rsidRPr="00A72489">
        <w:rPr>
          <w:rFonts w:ascii="Times New Roman" w:hAnsi="Times New Roman"/>
          <w:sz w:val="24"/>
          <w:szCs w:val="24"/>
        </w:rPr>
        <w:t xml:space="preserve">От Петренко Петра Юрьевича поступило заявление о включении в состав </w:t>
      </w:r>
      <w:r w:rsidR="00266319" w:rsidRPr="00A72489">
        <w:rPr>
          <w:rFonts w:ascii="Times New Roman" w:hAnsi="Times New Roman"/>
          <w:sz w:val="24"/>
          <w:szCs w:val="24"/>
        </w:rPr>
        <w:t xml:space="preserve">постоянной комиссии </w:t>
      </w:r>
      <w:r w:rsidR="00266319" w:rsidRPr="00A72489">
        <w:rPr>
          <w:rFonts w:ascii="Times New Roman" w:hAnsi="Times New Roman"/>
          <w:sz w:val="24"/>
          <w:szCs w:val="24"/>
          <w:lang w:bidi="hi-IN"/>
        </w:rPr>
        <w:t>по жилищно-коммунальному хозяйству, строительству, дорожной деятельности, транспорту и связи</w:t>
      </w:r>
      <w:r w:rsidRPr="00A72489">
        <w:rPr>
          <w:rFonts w:ascii="Times New Roman" w:hAnsi="Times New Roman"/>
          <w:sz w:val="24"/>
          <w:szCs w:val="24"/>
          <w:lang w:bidi="hi-IN"/>
        </w:rPr>
        <w:t xml:space="preserve">. Также поступило заявление от </w:t>
      </w:r>
      <w:r w:rsidRPr="00A72489">
        <w:rPr>
          <w:rFonts w:ascii="Times New Roman" w:hAnsi="Times New Roman"/>
          <w:sz w:val="24"/>
          <w:szCs w:val="24"/>
          <w:lang w:bidi="hi-IN"/>
        </w:rPr>
        <w:t>Веретенникова Кирилла Сергеевича</w:t>
      </w:r>
      <w:r w:rsidRPr="00A72489">
        <w:rPr>
          <w:rFonts w:ascii="Times New Roman" w:hAnsi="Times New Roman"/>
          <w:sz w:val="24"/>
          <w:szCs w:val="24"/>
          <w:lang w:bidi="hi-IN"/>
        </w:rPr>
        <w:t xml:space="preserve"> о включении </w:t>
      </w:r>
      <w:r w:rsidR="00266319" w:rsidRPr="00A72489">
        <w:rPr>
          <w:rFonts w:ascii="Times New Roman" w:hAnsi="Times New Roman"/>
          <w:sz w:val="24"/>
          <w:szCs w:val="24"/>
        </w:rPr>
        <w:t xml:space="preserve">в состав постоянной комиссии </w:t>
      </w:r>
      <w:r w:rsidR="00266319" w:rsidRPr="00A72489">
        <w:rPr>
          <w:rFonts w:ascii="Times New Roman" w:hAnsi="Times New Roman"/>
          <w:sz w:val="24"/>
          <w:szCs w:val="24"/>
          <w:lang w:bidi="hi-IN"/>
        </w:rPr>
        <w:t>по нормотворчеству, образованию, культуре, здравоохранению, молодежной политике и спорту.</w:t>
      </w:r>
      <w:r w:rsidRPr="00A72489">
        <w:rPr>
          <w:rFonts w:ascii="Times New Roman" w:hAnsi="Times New Roman"/>
          <w:sz w:val="24"/>
          <w:szCs w:val="24"/>
          <w:lang w:bidi="hi-IN"/>
        </w:rPr>
        <w:t xml:space="preserve"> Предлагаю поддержать.</w:t>
      </w:r>
    </w:p>
    <w:p w:rsidR="00266319" w:rsidRPr="00C422D9" w:rsidRDefault="00266319" w:rsidP="00A50D6F">
      <w:pPr>
        <w:ind w:firstLine="720"/>
        <w:jc w:val="both"/>
        <w:rPr>
          <w:rFonts w:ascii="Times New Roman" w:hAnsi="Times New Roman"/>
          <w:color w:val="000000" w:themeColor="text1"/>
          <w:sz w:val="24"/>
          <w:szCs w:val="28"/>
        </w:rPr>
      </w:pPr>
    </w:p>
    <w:p w:rsidR="00A50D6F" w:rsidRPr="000767E5" w:rsidRDefault="00A50D6F" w:rsidP="00A50D6F">
      <w:pPr>
        <w:ind w:firstLine="709"/>
        <w:jc w:val="both"/>
        <w:rPr>
          <w:rFonts w:ascii="Times New Roman" w:hAnsi="Times New Roman"/>
          <w:b/>
          <w:sz w:val="24"/>
          <w:szCs w:val="24"/>
        </w:rPr>
      </w:pPr>
      <w:bookmarkStart w:id="0" w:name="_GoBack"/>
      <w:bookmarkEnd w:id="0"/>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A50D6F" w:rsidRDefault="00A50D6F" w:rsidP="00093562">
      <w:pPr>
        <w:jc w:val="both"/>
        <w:rPr>
          <w:rFonts w:ascii="Times New Roman" w:hAnsi="Times New Roman"/>
          <w:sz w:val="24"/>
          <w:szCs w:val="24"/>
        </w:rPr>
      </w:pPr>
    </w:p>
    <w:p w:rsidR="00A50D6F" w:rsidRDefault="00A50D6F" w:rsidP="00093562">
      <w:pPr>
        <w:jc w:val="both"/>
        <w:rPr>
          <w:rFonts w:ascii="Times New Roman" w:hAnsi="Times New Roman"/>
          <w:sz w:val="24"/>
          <w:szCs w:val="24"/>
        </w:rPr>
      </w:pPr>
    </w:p>
    <w:p w:rsidR="00A50D6F" w:rsidRPr="001C13C6" w:rsidRDefault="00A50D6F" w:rsidP="00A50D6F">
      <w:pPr>
        <w:jc w:val="both"/>
        <w:rPr>
          <w:rFonts w:ascii="Times New Roman" w:hAnsi="Times New Roman"/>
          <w:b/>
          <w:sz w:val="24"/>
        </w:rPr>
      </w:pPr>
      <w:r>
        <w:rPr>
          <w:rFonts w:ascii="Times New Roman" w:hAnsi="Times New Roman"/>
          <w:b/>
          <w:sz w:val="24"/>
        </w:rPr>
        <w:t>5</w:t>
      </w:r>
      <w:r w:rsidRPr="001C13C6">
        <w:rPr>
          <w:rFonts w:ascii="Times New Roman" w:hAnsi="Times New Roman"/>
          <w:b/>
          <w:sz w:val="24"/>
        </w:rPr>
        <w:t>. СЛУШАЛИ:</w:t>
      </w:r>
    </w:p>
    <w:p w:rsidR="00A50D6F" w:rsidRPr="00A50D6F" w:rsidRDefault="00A50D6F" w:rsidP="00A50D6F">
      <w:pPr>
        <w:ind w:firstLine="709"/>
        <w:jc w:val="both"/>
        <w:rPr>
          <w:rFonts w:ascii="Times New Roman" w:hAnsi="Times New Roman"/>
          <w:b/>
          <w:sz w:val="24"/>
          <w:szCs w:val="24"/>
        </w:rPr>
      </w:pPr>
      <w:proofErr w:type="gramStart"/>
      <w:r w:rsidRPr="00A50D6F">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 37 «Об утверждении состава депутатских фракций в Совете депутатов муниципального образования «Муниципальный округ Глазовский район Удмуртской</w:t>
      </w:r>
      <w:r w:rsidR="001545E5">
        <w:rPr>
          <w:rFonts w:ascii="Times New Roman" w:hAnsi="Times New Roman"/>
          <w:b/>
          <w:sz w:val="24"/>
          <w:szCs w:val="24"/>
        </w:rPr>
        <w:t xml:space="preserve"> Республики» (в редакции решений</w:t>
      </w:r>
      <w:r w:rsidRPr="00A50D6F">
        <w:rPr>
          <w:rFonts w:ascii="Times New Roman" w:hAnsi="Times New Roman"/>
          <w:b/>
          <w:sz w:val="24"/>
          <w:szCs w:val="24"/>
        </w:rPr>
        <w:t xml:space="preserve"> Совета депутатов муниципального образования «Муниципальный округ Глазовский район Удмуртской Республики» от 23.12.2021 № 115, от 31.03.2022 № 173, от 26.05.2022 № 223)».</w:t>
      </w:r>
      <w:proofErr w:type="gramEnd"/>
    </w:p>
    <w:p w:rsidR="00A50D6F" w:rsidRPr="00C57D48" w:rsidRDefault="00A50D6F" w:rsidP="00A50D6F">
      <w:pPr>
        <w:ind w:firstLine="709"/>
        <w:jc w:val="both"/>
        <w:rPr>
          <w:rFonts w:ascii="Times New Roman" w:hAnsi="Times New Roman"/>
          <w:sz w:val="24"/>
          <w:szCs w:val="24"/>
        </w:rPr>
      </w:pPr>
      <w:r w:rsidRPr="00C57D48">
        <w:rPr>
          <w:rFonts w:ascii="Times New Roman" w:hAnsi="Times New Roman"/>
          <w:sz w:val="24"/>
        </w:rPr>
        <w:t>С информацией по данному вопросу выступил</w:t>
      </w:r>
      <w:r>
        <w:rPr>
          <w:rFonts w:ascii="Times New Roman" w:hAnsi="Times New Roman"/>
          <w:sz w:val="24"/>
        </w:rPr>
        <w:t xml:space="preserve"> заместитель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rPr>
        <w:t>А.В.Симанов</w:t>
      </w:r>
      <w:proofErr w:type="spellEnd"/>
      <w:r>
        <w:rPr>
          <w:rFonts w:ascii="Times New Roman" w:hAnsi="Times New Roman"/>
          <w:sz w:val="24"/>
          <w:szCs w:val="24"/>
        </w:rPr>
        <w:t>:</w:t>
      </w:r>
    </w:p>
    <w:p w:rsidR="00A50D6F" w:rsidRPr="00C422D9" w:rsidRDefault="00A50D6F" w:rsidP="00A50D6F">
      <w:pPr>
        <w:ind w:firstLine="720"/>
        <w:jc w:val="both"/>
        <w:rPr>
          <w:rFonts w:ascii="Times New Roman" w:hAnsi="Times New Roman"/>
          <w:color w:val="000000" w:themeColor="text1"/>
          <w:sz w:val="24"/>
          <w:szCs w:val="28"/>
        </w:rPr>
      </w:pPr>
      <w:r w:rsidRPr="00C422D9">
        <w:rPr>
          <w:rFonts w:ascii="Times New Roman" w:hAnsi="Times New Roman"/>
          <w:b/>
          <w:sz w:val="24"/>
          <w:szCs w:val="28"/>
        </w:rPr>
        <w:t xml:space="preserve">- </w:t>
      </w:r>
    </w:p>
    <w:p w:rsidR="00A50D6F" w:rsidRPr="0020124B" w:rsidRDefault="00A50D6F" w:rsidP="00A50D6F">
      <w:pPr>
        <w:jc w:val="both"/>
        <w:rPr>
          <w:rFonts w:ascii="Times New Roman" w:hAnsi="Times New Roman"/>
          <w:sz w:val="24"/>
          <w:szCs w:val="24"/>
        </w:rPr>
      </w:pPr>
    </w:p>
    <w:p w:rsidR="00A50D6F" w:rsidRPr="000767E5" w:rsidRDefault="00A50D6F" w:rsidP="00A50D6F">
      <w:pPr>
        <w:ind w:firstLine="709"/>
        <w:jc w:val="both"/>
        <w:rPr>
          <w:rFonts w:ascii="Times New Roman" w:hAnsi="Times New Roman"/>
          <w:b/>
          <w:sz w:val="24"/>
          <w:szCs w:val="24"/>
        </w:rPr>
      </w:pPr>
      <w:r w:rsidRPr="000767E5">
        <w:rPr>
          <w:rFonts w:ascii="Times New Roman" w:hAnsi="Times New Roman"/>
          <w:b/>
          <w:sz w:val="24"/>
          <w:szCs w:val="24"/>
        </w:rPr>
        <w:t xml:space="preserve">В ходе обсуждения депутаты приняли решение (за – </w:t>
      </w:r>
      <w:r>
        <w:rPr>
          <w:rFonts w:ascii="Times New Roman" w:hAnsi="Times New Roman"/>
          <w:b/>
          <w:sz w:val="24"/>
          <w:szCs w:val="24"/>
        </w:rPr>
        <w:t>13</w:t>
      </w:r>
      <w:r w:rsidRPr="000767E5">
        <w:rPr>
          <w:rFonts w:ascii="Times New Roman" w:hAnsi="Times New Roman"/>
          <w:b/>
          <w:sz w:val="24"/>
          <w:szCs w:val="24"/>
        </w:rPr>
        <w:t>, против – 0, воздержались – 0). Решение прилагается к протоколу.</w:t>
      </w:r>
    </w:p>
    <w:p w:rsidR="00A50D6F" w:rsidRDefault="00A50D6F" w:rsidP="00093562">
      <w:pPr>
        <w:jc w:val="both"/>
        <w:rPr>
          <w:rFonts w:ascii="Times New Roman" w:hAnsi="Times New Roman"/>
          <w:sz w:val="24"/>
          <w:szCs w:val="24"/>
        </w:rPr>
      </w:pPr>
    </w:p>
    <w:p w:rsidR="00C57D48" w:rsidRPr="00CF5AF9" w:rsidRDefault="00C57D48" w:rsidP="00093562">
      <w:pPr>
        <w:jc w:val="both"/>
        <w:rPr>
          <w:rFonts w:ascii="Times New Roman" w:hAnsi="Times New Roman"/>
          <w:sz w:val="24"/>
          <w:szCs w:val="24"/>
        </w:rPr>
      </w:pPr>
    </w:p>
    <w:p w:rsidR="00093562" w:rsidRPr="00CF5AF9" w:rsidRDefault="00093562" w:rsidP="00093562">
      <w:pPr>
        <w:tabs>
          <w:tab w:val="left" w:pos="8160"/>
        </w:tabs>
        <w:jc w:val="both"/>
        <w:rPr>
          <w:rFonts w:ascii="Times New Roman" w:hAnsi="Times New Roman"/>
          <w:b/>
          <w:sz w:val="24"/>
          <w:szCs w:val="24"/>
        </w:rPr>
      </w:pPr>
      <w:r w:rsidRPr="00CF5AF9">
        <w:rPr>
          <w:rFonts w:ascii="Times New Roman" w:hAnsi="Times New Roman"/>
          <w:b/>
          <w:sz w:val="24"/>
          <w:szCs w:val="24"/>
        </w:rPr>
        <w:t xml:space="preserve">Председатель постоянной комиссии                                                                    </w:t>
      </w:r>
      <w:proofErr w:type="spellStart"/>
      <w:r w:rsidRPr="00CF5AF9">
        <w:rPr>
          <w:rFonts w:ascii="Times New Roman" w:eastAsia="Times New Roman" w:hAnsi="Times New Roman"/>
          <w:b/>
          <w:sz w:val="24"/>
          <w:szCs w:val="24"/>
        </w:rPr>
        <w:t>А.А.Туктарева</w:t>
      </w:r>
      <w:proofErr w:type="spellEnd"/>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hAnsi="Times New Roman"/>
          <w:b/>
          <w:sz w:val="24"/>
          <w:szCs w:val="24"/>
        </w:rPr>
        <w:t xml:space="preserve">по </w:t>
      </w:r>
      <w:r w:rsidRPr="00CF5AF9">
        <w:rPr>
          <w:rFonts w:ascii="Times New Roman" w:eastAsia="Times New Roman" w:hAnsi="Times New Roman"/>
          <w:b/>
          <w:sz w:val="24"/>
          <w:szCs w:val="24"/>
        </w:rPr>
        <w:t xml:space="preserve">финансовым, экономическим, </w:t>
      </w:r>
    </w:p>
    <w:p w:rsidR="00093562" w:rsidRPr="00CF5AF9" w:rsidRDefault="00093562" w:rsidP="00093562">
      <w:pPr>
        <w:tabs>
          <w:tab w:val="left" w:pos="8160"/>
        </w:tabs>
        <w:jc w:val="both"/>
        <w:rPr>
          <w:rFonts w:ascii="Times New Roman" w:eastAsia="Times New Roman" w:hAnsi="Times New Roman"/>
          <w:b/>
          <w:sz w:val="24"/>
          <w:szCs w:val="24"/>
        </w:rPr>
      </w:pPr>
      <w:r w:rsidRPr="00CF5AF9">
        <w:rPr>
          <w:rFonts w:ascii="Times New Roman" w:eastAsia="Times New Roman" w:hAnsi="Times New Roman"/>
          <w:b/>
          <w:sz w:val="24"/>
          <w:szCs w:val="24"/>
        </w:rPr>
        <w:t xml:space="preserve">земельным, имущественным и </w:t>
      </w:r>
    </w:p>
    <w:p w:rsidR="00093562" w:rsidRPr="00CF5AF9" w:rsidRDefault="00093562" w:rsidP="00093562">
      <w:pPr>
        <w:tabs>
          <w:tab w:val="left" w:pos="6660"/>
        </w:tabs>
        <w:jc w:val="both"/>
        <w:rPr>
          <w:rFonts w:ascii="Times New Roman" w:eastAsia="Times New Roman" w:hAnsi="Times New Roman"/>
          <w:b/>
          <w:sz w:val="24"/>
          <w:szCs w:val="24"/>
        </w:rPr>
      </w:pPr>
      <w:r w:rsidRPr="00CF5AF9">
        <w:rPr>
          <w:rFonts w:ascii="Times New Roman" w:eastAsia="Times New Roman" w:hAnsi="Times New Roman"/>
          <w:b/>
          <w:sz w:val="24"/>
          <w:szCs w:val="24"/>
        </w:rPr>
        <w:t>сельскохозяйственным вопросам</w:t>
      </w:r>
      <w:r w:rsidRPr="00CF5AF9">
        <w:rPr>
          <w:rFonts w:ascii="Times New Roman" w:eastAsia="Times New Roman" w:hAnsi="Times New Roman"/>
          <w:b/>
          <w:sz w:val="24"/>
          <w:szCs w:val="24"/>
        </w:rPr>
        <w:tab/>
        <w:t xml:space="preserve">                      </w:t>
      </w:r>
    </w:p>
    <w:p w:rsidR="00093562" w:rsidRPr="00CF5AF9" w:rsidRDefault="00093562" w:rsidP="00093562">
      <w:pPr>
        <w:jc w:val="both"/>
        <w:rPr>
          <w:rFonts w:ascii="Times New Roman" w:hAnsi="Times New Roman"/>
          <w:sz w:val="24"/>
          <w:szCs w:val="24"/>
        </w:rPr>
      </w:pPr>
      <w:r w:rsidRPr="00CF5AF9">
        <w:rPr>
          <w:rFonts w:ascii="Times New Roman" w:eastAsia="Times New Roman" w:hAnsi="Times New Roman"/>
          <w:b/>
          <w:sz w:val="24"/>
          <w:szCs w:val="24"/>
        </w:rPr>
        <w:tab/>
      </w:r>
    </w:p>
    <w:p w:rsidR="00C94A98" w:rsidRDefault="00C94A98" w:rsidP="00C94A98">
      <w:pPr>
        <w:tabs>
          <w:tab w:val="left" w:pos="8190"/>
        </w:tabs>
        <w:jc w:val="both"/>
        <w:rPr>
          <w:rFonts w:ascii="Times New Roman" w:hAnsi="Times New Roman"/>
          <w:b/>
          <w:sz w:val="24"/>
          <w:szCs w:val="24"/>
        </w:rPr>
      </w:pPr>
    </w:p>
    <w:p w:rsidR="00C94A98" w:rsidRPr="00D97607" w:rsidRDefault="00C94A98" w:rsidP="00C94A98">
      <w:pPr>
        <w:tabs>
          <w:tab w:val="left" w:pos="8190"/>
        </w:tabs>
        <w:jc w:val="both"/>
        <w:rPr>
          <w:rFonts w:ascii="Times New Roman" w:hAnsi="Times New Roman"/>
          <w:b/>
          <w:sz w:val="24"/>
          <w:szCs w:val="24"/>
        </w:rPr>
      </w:pPr>
      <w:r w:rsidRPr="00D97607">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proofErr w:type="spellStart"/>
      <w:r>
        <w:rPr>
          <w:rFonts w:ascii="Times New Roman" w:hAnsi="Times New Roman"/>
          <w:b/>
          <w:sz w:val="24"/>
          <w:szCs w:val="24"/>
        </w:rPr>
        <w:t>Г.В.</w:t>
      </w:r>
      <w:proofErr w:type="gramStart"/>
      <w:r>
        <w:rPr>
          <w:rFonts w:ascii="Times New Roman" w:hAnsi="Times New Roman"/>
          <w:b/>
          <w:sz w:val="24"/>
          <w:szCs w:val="24"/>
        </w:rPr>
        <w:t>Широких</w:t>
      </w:r>
      <w:proofErr w:type="spellEnd"/>
      <w:proofErr w:type="gramEnd"/>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hAnsi="Times New Roman"/>
          <w:b/>
          <w:sz w:val="24"/>
          <w:szCs w:val="24"/>
        </w:rPr>
        <w:lastRenderedPageBreak/>
        <w:t xml:space="preserve">по </w:t>
      </w:r>
      <w:r w:rsidRPr="00D97607">
        <w:rPr>
          <w:rFonts w:ascii="Times New Roman" w:eastAsia="Times New Roman" w:hAnsi="Times New Roman"/>
          <w:b/>
          <w:sz w:val="24"/>
          <w:szCs w:val="24"/>
        </w:rPr>
        <w:t xml:space="preserve">финансовым, экономическим, </w:t>
      </w:r>
    </w:p>
    <w:p w:rsidR="00C94A98" w:rsidRPr="00D97607" w:rsidRDefault="00C94A98" w:rsidP="00C94A98">
      <w:pPr>
        <w:tabs>
          <w:tab w:val="left" w:pos="8160"/>
        </w:tabs>
        <w:jc w:val="both"/>
        <w:rPr>
          <w:rFonts w:ascii="Times New Roman" w:eastAsia="Times New Roman" w:hAnsi="Times New Roman"/>
          <w:b/>
          <w:sz w:val="24"/>
          <w:szCs w:val="24"/>
        </w:rPr>
      </w:pPr>
      <w:r w:rsidRPr="00D97607">
        <w:rPr>
          <w:rFonts w:ascii="Times New Roman" w:eastAsia="Times New Roman" w:hAnsi="Times New Roman"/>
          <w:b/>
          <w:sz w:val="24"/>
          <w:szCs w:val="24"/>
        </w:rPr>
        <w:t xml:space="preserve">земельным, имущественным и </w:t>
      </w:r>
    </w:p>
    <w:p w:rsidR="00093562" w:rsidRDefault="00C94A98" w:rsidP="00C94A98">
      <w:pPr>
        <w:jc w:val="both"/>
        <w:rPr>
          <w:rFonts w:ascii="Times New Roman" w:hAnsi="Times New Roman"/>
          <w:sz w:val="24"/>
          <w:szCs w:val="24"/>
          <w:highlight w:val="yellow"/>
        </w:rPr>
      </w:pPr>
      <w:r w:rsidRPr="00D97607">
        <w:rPr>
          <w:rFonts w:ascii="Times New Roman" w:eastAsia="Times New Roman" w:hAnsi="Times New Roman"/>
          <w:b/>
          <w:sz w:val="24"/>
          <w:szCs w:val="24"/>
        </w:rPr>
        <w:t>сельскохозяйственным вопросам</w:t>
      </w:r>
    </w:p>
    <w:p w:rsidR="00C94A98" w:rsidRPr="00CF5AF9" w:rsidRDefault="00C94A98" w:rsidP="00093562">
      <w:pPr>
        <w:jc w:val="both"/>
        <w:rPr>
          <w:rFonts w:ascii="Times New Roman" w:hAnsi="Times New Roman"/>
          <w:sz w:val="24"/>
          <w:szCs w:val="24"/>
          <w:highlight w:val="yellow"/>
        </w:rPr>
      </w:pP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952C85" w:rsidRPr="00BF1A99" w:rsidRDefault="00952C85" w:rsidP="00952C85">
      <w:pPr>
        <w:jc w:val="center"/>
        <w:rPr>
          <w:rFonts w:ascii="Times New Roman" w:hAnsi="Times New Roman"/>
          <w:b/>
          <w:color w:val="FF0000"/>
          <w:sz w:val="24"/>
          <w:szCs w:val="24"/>
        </w:rPr>
      </w:pPr>
    </w:p>
    <w:p w:rsidR="00952C85" w:rsidRPr="00BF1A99" w:rsidRDefault="00952C85" w:rsidP="00952C85">
      <w:pPr>
        <w:rPr>
          <w:rFonts w:ascii="Times New Roman" w:hAnsi="Times New Roman"/>
          <w:b/>
          <w:color w:val="FF0000"/>
          <w:sz w:val="24"/>
          <w:szCs w:val="24"/>
        </w:rPr>
      </w:pP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Секретарь постоянной комиссии                       </w:t>
      </w:r>
      <w:r>
        <w:rPr>
          <w:rFonts w:ascii="Times New Roman" w:hAnsi="Times New Roman"/>
          <w:b/>
          <w:sz w:val="24"/>
          <w:szCs w:val="24"/>
        </w:rPr>
        <w:t xml:space="preserve">     </w:t>
      </w:r>
      <w:r w:rsidRPr="00522B29">
        <w:rPr>
          <w:rFonts w:ascii="Times New Roman" w:hAnsi="Times New Roman"/>
          <w:b/>
          <w:sz w:val="24"/>
          <w:szCs w:val="24"/>
        </w:rPr>
        <w:t xml:space="preserve">                                            С.В. Вяткин</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по жилищно-коммунальному хозяйству,</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 xml:space="preserve">дорожной деятельности, транспорту и </w:t>
      </w:r>
    </w:p>
    <w:p w:rsidR="00952C85" w:rsidRPr="00522B29" w:rsidRDefault="00952C85" w:rsidP="00952C85">
      <w:pPr>
        <w:rPr>
          <w:rFonts w:ascii="Times New Roman" w:hAnsi="Times New Roman"/>
          <w:b/>
          <w:sz w:val="24"/>
          <w:szCs w:val="24"/>
        </w:rPr>
      </w:pPr>
      <w:r w:rsidRPr="00522B29">
        <w:rPr>
          <w:rFonts w:ascii="Times New Roman" w:hAnsi="Times New Roman"/>
          <w:b/>
          <w:sz w:val="24"/>
          <w:szCs w:val="24"/>
        </w:rPr>
        <w:t>связи</w:t>
      </w:r>
    </w:p>
    <w:p w:rsidR="00946B0E" w:rsidRDefault="00946B0E" w:rsidP="00952C85">
      <w:pPr>
        <w:tabs>
          <w:tab w:val="left" w:pos="8160"/>
        </w:tabs>
        <w:jc w:val="both"/>
        <w:rPr>
          <w:rFonts w:ascii="Times New Roman" w:hAnsi="Times New Roman"/>
          <w:b/>
          <w:sz w:val="24"/>
          <w:szCs w:val="24"/>
        </w:rPr>
      </w:pPr>
    </w:p>
    <w:p w:rsidR="00946B0E" w:rsidRDefault="00946B0E"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по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Секретарь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C94A98"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Е.В.Мышкина</w:t>
      </w:r>
      <w:proofErr w:type="spellEnd"/>
    </w:p>
    <w:p w:rsidR="00093562" w:rsidRPr="00CF5AF9" w:rsidRDefault="00093562" w:rsidP="00093562">
      <w:pPr>
        <w:jc w:val="center"/>
        <w:rPr>
          <w:rFonts w:ascii="Times New Roman" w:hAnsi="Times New Roman"/>
          <w:b/>
          <w:sz w:val="24"/>
          <w:szCs w:val="24"/>
          <w:highlight w:val="yellow"/>
        </w:rPr>
      </w:pPr>
    </w:p>
    <w:p w:rsidR="00093562" w:rsidRDefault="00093562"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2A7ECE" w:rsidRDefault="002A7ECE"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2C1E40" w:rsidRDefault="002C1E40" w:rsidP="00093562">
      <w:pPr>
        <w:rPr>
          <w:rFonts w:ascii="Times New Roman" w:hAnsi="Times New Roman"/>
          <w:b/>
          <w:sz w:val="24"/>
          <w:szCs w:val="24"/>
          <w:highlight w:val="yellow"/>
        </w:rPr>
      </w:pPr>
    </w:p>
    <w:p w:rsidR="00952C85" w:rsidRDefault="00952C85" w:rsidP="00093562">
      <w:pPr>
        <w:rPr>
          <w:rFonts w:ascii="Times New Roman" w:hAnsi="Times New Roman"/>
          <w:b/>
          <w:sz w:val="24"/>
          <w:szCs w:val="24"/>
          <w:highlight w:val="yellow"/>
        </w:rPr>
      </w:pPr>
    </w:p>
    <w:p w:rsidR="00A50D6F" w:rsidRDefault="00A50D6F" w:rsidP="00D97607">
      <w:pPr>
        <w:jc w:val="center"/>
        <w:rPr>
          <w:rFonts w:ascii="Times New Roman" w:hAnsi="Times New Roman"/>
          <w:b/>
          <w:sz w:val="24"/>
          <w:szCs w:val="24"/>
        </w:rPr>
      </w:pPr>
    </w:p>
    <w:p w:rsidR="00D97607" w:rsidRPr="000F259C" w:rsidRDefault="00D97607" w:rsidP="00D97607">
      <w:pPr>
        <w:jc w:val="center"/>
        <w:rPr>
          <w:rFonts w:ascii="Times New Roman" w:hAnsi="Times New Roman"/>
          <w:b/>
          <w:sz w:val="24"/>
          <w:szCs w:val="24"/>
        </w:rPr>
      </w:pPr>
      <w:r w:rsidRPr="000F259C">
        <w:rPr>
          <w:rFonts w:ascii="Times New Roman" w:hAnsi="Times New Roman"/>
          <w:b/>
          <w:sz w:val="24"/>
          <w:szCs w:val="24"/>
        </w:rPr>
        <w:t>РЕШЕНИЕ</w:t>
      </w:r>
    </w:p>
    <w:p w:rsidR="000F259C" w:rsidRPr="000F259C" w:rsidRDefault="000F259C" w:rsidP="000F259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D97607" w:rsidRPr="000F259C" w:rsidRDefault="00D97607" w:rsidP="00973E70">
      <w:pPr>
        <w:rPr>
          <w:rFonts w:ascii="Times New Roman" w:hAnsi="Times New Roman"/>
          <w:b/>
          <w:sz w:val="24"/>
          <w:szCs w:val="24"/>
        </w:rPr>
      </w:pPr>
    </w:p>
    <w:p w:rsidR="00D97607" w:rsidRPr="000F259C" w:rsidRDefault="00A50D6F" w:rsidP="00D97607">
      <w:pPr>
        <w:rPr>
          <w:rFonts w:ascii="Times New Roman" w:hAnsi="Times New Roman"/>
          <w:b/>
          <w:sz w:val="24"/>
          <w:szCs w:val="24"/>
        </w:rPr>
      </w:pPr>
      <w:r>
        <w:rPr>
          <w:rFonts w:ascii="Times New Roman" w:hAnsi="Times New Roman"/>
          <w:b/>
          <w:sz w:val="24"/>
          <w:szCs w:val="24"/>
        </w:rPr>
        <w:t>19.10</w:t>
      </w:r>
      <w:r w:rsidR="00D97607" w:rsidRPr="000F259C">
        <w:rPr>
          <w:rFonts w:ascii="Times New Roman" w:hAnsi="Times New Roman"/>
          <w:b/>
          <w:sz w:val="24"/>
          <w:szCs w:val="24"/>
        </w:rPr>
        <w:t>.202</w:t>
      </w:r>
      <w:r w:rsidR="00973E70" w:rsidRPr="000F259C">
        <w:rPr>
          <w:rFonts w:ascii="Times New Roman" w:hAnsi="Times New Roman"/>
          <w:b/>
          <w:sz w:val="24"/>
          <w:szCs w:val="24"/>
        </w:rPr>
        <w:t>2</w:t>
      </w:r>
      <w:r w:rsidR="00D97607" w:rsidRPr="000F259C">
        <w:rPr>
          <w:rFonts w:ascii="Times New Roman" w:hAnsi="Times New Roman"/>
          <w:b/>
          <w:sz w:val="24"/>
          <w:szCs w:val="24"/>
        </w:rPr>
        <w:t xml:space="preserve">                                                                                                    </w:t>
      </w:r>
      <w:r w:rsidR="00021B71" w:rsidRPr="000F259C">
        <w:rPr>
          <w:rFonts w:ascii="Times New Roman" w:hAnsi="Times New Roman"/>
          <w:b/>
          <w:sz w:val="24"/>
          <w:szCs w:val="24"/>
        </w:rPr>
        <w:t xml:space="preserve">                               </w:t>
      </w:r>
      <w:r w:rsidR="00D97607" w:rsidRPr="000F259C">
        <w:rPr>
          <w:rFonts w:ascii="Times New Roman" w:hAnsi="Times New Roman"/>
          <w:b/>
          <w:sz w:val="24"/>
          <w:szCs w:val="24"/>
        </w:rPr>
        <w:t xml:space="preserve">    № 1   </w:t>
      </w:r>
    </w:p>
    <w:p w:rsidR="00D97607" w:rsidRPr="006D6008" w:rsidRDefault="00D97607" w:rsidP="00D97607">
      <w:pPr>
        <w:rPr>
          <w:rFonts w:ascii="Times New Roman" w:hAnsi="Times New Roman"/>
          <w:b/>
          <w:sz w:val="24"/>
          <w:szCs w:val="24"/>
          <w:highlight w:val="yellow"/>
        </w:rPr>
      </w:pPr>
    </w:p>
    <w:p w:rsidR="00A50D6F" w:rsidRDefault="00A50D6F" w:rsidP="000C64D0">
      <w:pPr>
        <w:ind w:firstLine="709"/>
        <w:jc w:val="center"/>
        <w:rPr>
          <w:rFonts w:ascii="Times New Roman" w:hAnsi="Times New Roman"/>
          <w:b/>
          <w:sz w:val="24"/>
          <w:szCs w:val="24"/>
        </w:rPr>
      </w:pPr>
      <w:r w:rsidRPr="00A50D6F">
        <w:rPr>
          <w:rFonts w:ascii="Times New Roman" w:hAnsi="Times New Roman"/>
          <w:b/>
          <w:sz w:val="24"/>
          <w:szCs w:val="24"/>
        </w:rPr>
        <w:t xml:space="preserve">О проекте решения «Об утверждении Положения об Общественном Совете муниципального образования «Муниципальный округ Глазовский район </w:t>
      </w:r>
    </w:p>
    <w:p w:rsidR="000C64D0" w:rsidRPr="00A50D6F" w:rsidRDefault="00A50D6F" w:rsidP="000C64D0">
      <w:pPr>
        <w:ind w:firstLine="709"/>
        <w:jc w:val="center"/>
        <w:rPr>
          <w:rFonts w:ascii="Times New Roman" w:hAnsi="Times New Roman"/>
          <w:b/>
          <w:sz w:val="24"/>
          <w:szCs w:val="24"/>
        </w:rPr>
      </w:pPr>
      <w:r w:rsidRPr="00A50D6F">
        <w:rPr>
          <w:rFonts w:ascii="Times New Roman" w:hAnsi="Times New Roman"/>
          <w:b/>
          <w:sz w:val="24"/>
          <w:szCs w:val="24"/>
        </w:rPr>
        <w:t>Удмуртской Республики»</w:t>
      </w:r>
    </w:p>
    <w:p w:rsidR="000C64D0" w:rsidRPr="000C64D0" w:rsidRDefault="000C64D0" w:rsidP="000C64D0">
      <w:pPr>
        <w:ind w:firstLine="709"/>
        <w:jc w:val="center"/>
        <w:rPr>
          <w:rFonts w:ascii="Times New Roman" w:eastAsia="Times New Roman" w:hAnsi="Times New Roman"/>
          <w:b/>
          <w:sz w:val="24"/>
          <w:szCs w:val="24"/>
          <w:highlight w:val="yellow"/>
        </w:rPr>
      </w:pPr>
    </w:p>
    <w:p w:rsidR="00E31405" w:rsidRPr="00BC768C" w:rsidRDefault="00E31405" w:rsidP="00E31405">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000C64D0">
        <w:rPr>
          <w:rFonts w:ascii="Times New Roman" w:hAnsi="Times New Roman"/>
          <w:sz w:val="24"/>
          <w:szCs w:val="24"/>
        </w:rPr>
        <w:t xml:space="preserve">Председателя </w:t>
      </w:r>
      <w:r w:rsidR="00A50D6F">
        <w:rPr>
          <w:rFonts w:ascii="Times New Roman" w:hAnsi="Times New Roman"/>
          <w:sz w:val="24"/>
          <w:szCs w:val="24"/>
        </w:rPr>
        <w:t xml:space="preserve">Общественного Совета Глазовского района </w:t>
      </w:r>
      <w:proofErr w:type="spellStart"/>
      <w:r w:rsidR="00A50D6F">
        <w:rPr>
          <w:rFonts w:ascii="Times New Roman" w:hAnsi="Times New Roman"/>
          <w:sz w:val="24"/>
          <w:szCs w:val="24"/>
        </w:rPr>
        <w:t>Н.Р.Вагиной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w:t>
      </w:r>
      <w:r w:rsidR="00F234F2" w:rsidRPr="00BC768C">
        <w:rPr>
          <w:rFonts w:ascii="Times New Roman" w:hAnsi="Times New Roman"/>
          <w:b/>
          <w:sz w:val="24"/>
          <w:szCs w:val="24"/>
        </w:rPr>
        <w:t>ые</w:t>
      </w:r>
      <w:r w:rsidRPr="00BC768C">
        <w:rPr>
          <w:rFonts w:ascii="Times New Roman" w:hAnsi="Times New Roman"/>
          <w:b/>
          <w:sz w:val="24"/>
          <w:szCs w:val="24"/>
        </w:rPr>
        <w:t xml:space="preserve"> комисси</w:t>
      </w:r>
      <w:r w:rsidR="00F234F2" w:rsidRPr="00BC768C">
        <w:rPr>
          <w:rFonts w:ascii="Times New Roman" w:hAnsi="Times New Roman"/>
          <w:b/>
          <w:sz w:val="24"/>
          <w:szCs w:val="24"/>
        </w:rPr>
        <w:t>и</w:t>
      </w:r>
      <w:r w:rsidRPr="00BC768C">
        <w:rPr>
          <w:rFonts w:ascii="Times New Roman" w:hAnsi="Times New Roman"/>
          <w:b/>
          <w:sz w:val="24"/>
          <w:szCs w:val="24"/>
        </w:rPr>
        <w:t xml:space="preserve"> РЕШИЛ</w:t>
      </w:r>
      <w:r w:rsidR="00F234F2" w:rsidRPr="00BC768C">
        <w:rPr>
          <w:rFonts w:ascii="Times New Roman" w:hAnsi="Times New Roman"/>
          <w:b/>
          <w:sz w:val="24"/>
          <w:szCs w:val="24"/>
        </w:rPr>
        <w:t>И</w:t>
      </w:r>
      <w:r w:rsidRPr="00BC768C">
        <w:rPr>
          <w:rFonts w:ascii="Times New Roman" w:hAnsi="Times New Roman"/>
          <w:b/>
          <w:sz w:val="24"/>
          <w:szCs w:val="24"/>
        </w:rPr>
        <w:t>:</w:t>
      </w:r>
    </w:p>
    <w:p w:rsidR="00E31405" w:rsidRPr="006D6008" w:rsidRDefault="00E31405" w:rsidP="00E31405">
      <w:pPr>
        <w:ind w:firstLine="709"/>
        <w:jc w:val="both"/>
        <w:rPr>
          <w:rFonts w:ascii="Times New Roman" w:hAnsi="Times New Roman"/>
          <w:sz w:val="24"/>
          <w:szCs w:val="24"/>
          <w:highlight w:val="yellow"/>
        </w:rPr>
      </w:pPr>
    </w:p>
    <w:p w:rsidR="00E31405" w:rsidRPr="00BC768C" w:rsidRDefault="00E31405" w:rsidP="00F234F2">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sidR="00A50D6F">
        <w:rPr>
          <w:rFonts w:ascii="Times New Roman" w:hAnsi="Times New Roman"/>
          <w:sz w:val="24"/>
          <w:szCs w:val="24"/>
        </w:rPr>
        <w:t xml:space="preserve">Председателя Общественного Совета Глазовского района </w:t>
      </w:r>
      <w:proofErr w:type="spellStart"/>
      <w:r w:rsidR="00A50D6F">
        <w:rPr>
          <w:rFonts w:ascii="Times New Roman" w:hAnsi="Times New Roman"/>
          <w:sz w:val="24"/>
          <w:szCs w:val="24"/>
        </w:rPr>
        <w:t>Н.Р.Вагиной</w:t>
      </w:r>
      <w:proofErr w:type="spellEnd"/>
      <w:r w:rsidR="00A50D6F" w:rsidRPr="00BC768C">
        <w:rPr>
          <w:rFonts w:ascii="Times New Roman" w:hAnsi="Times New Roman"/>
          <w:sz w:val="24"/>
          <w:szCs w:val="24"/>
        </w:rPr>
        <w:t xml:space="preserve"> </w:t>
      </w:r>
      <w:r w:rsidRPr="00BC768C">
        <w:rPr>
          <w:rFonts w:ascii="Times New Roman" w:hAnsi="Times New Roman"/>
          <w:sz w:val="24"/>
          <w:szCs w:val="24"/>
        </w:rPr>
        <w:t>принять к сведению.</w:t>
      </w:r>
    </w:p>
    <w:p w:rsidR="00E31405" w:rsidRPr="00747E6D" w:rsidRDefault="00E31405" w:rsidP="00747E6D">
      <w:pPr>
        <w:ind w:firstLine="709"/>
        <w:jc w:val="both"/>
        <w:rPr>
          <w:rFonts w:ascii="Times New Roman" w:hAnsi="Times New Roman"/>
          <w:sz w:val="24"/>
          <w:szCs w:val="24"/>
        </w:rPr>
      </w:pPr>
      <w:r w:rsidRPr="00747E6D">
        <w:rPr>
          <w:rFonts w:ascii="Times New Roman" w:hAnsi="Times New Roman"/>
          <w:sz w:val="24"/>
          <w:szCs w:val="24"/>
        </w:rPr>
        <w:t xml:space="preserve">2. </w:t>
      </w:r>
      <w:r w:rsidR="000C64D0" w:rsidRPr="00747E6D">
        <w:rPr>
          <w:rFonts w:ascii="Times New Roman" w:hAnsi="Times New Roman"/>
          <w:sz w:val="24"/>
          <w:szCs w:val="24"/>
        </w:rPr>
        <w:t>Проект решения</w:t>
      </w:r>
      <w:r w:rsidRPr="00747E6D">
        <w:rPr>
          <w:rFonts w:ascii="Times New Roman" w:hAnsi="Times New Roman"/>
          <w:sz w:val="24"/>
          <w:szCs w:val="24"/>
        </w:rPr>
        <w:t xml:space="preserve"> </w:t>
      </w:r>
      <w:r w:rsidR="00747E6D" w:rsidRPr="00747E6D">
        <w:rPr>
          <w:rFonts w:ascii="Times New Roman" w:hAnsi="Times New Roman"/>
          <w:sz w:val="24"/>
          <w:szCs w:val="24"/>
        </w:rPr>
        <w:t xml:space="preserve">«Об утверждении Положения об Общественном Совете муниципального образования «Муниципальный округ Глазовский район Удмуртской Республики» </w:t>
      </w:r>
      <w:r w:rsidR="00565054" w:rsidRPr="00747E6D">
        <w:rPr>
          <w:sz w:val="24"/>
          <w:szCs w:val="24"/>
        </w:rPr>
        <w:t>в</w:t>
      </w:r>
      <w:r w:rsidRPr="00747E6D">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
    <w:p w:rsidR="00D70849" w:rsidRPr="000F259C" w:rsidRDefault="00D70849" w:rsidP="00D70849">
      <w:pPr>
        <w:tabs>
          <w:tab w:val="left" w:pos="6660"/>
        </w:tabs>
        <w:jc w:val="both"/>
        <w:rPr>
          <w:rFonts w:ascii="Times New Roman" w:eastAsia="Times New Roman" w:hAnsi="Times New Roman"/>
          <w:b/>
          <w:sz w:val="24"/>
          <w:szCs w:val="24"/>
        </w:rPr>
      </w:pPr>
      <w:r w:rsidRPr="000F259C">
        <w:rPr>
          <w:rFonts w:ascii="Times New Roman" w:eastAsia="Times New Roman" w:hAnsi="Times New Roman"/>
          <w:b/>
          <w:sz w:val="24"/>
          <w:szCs w:val="24"/>
        </w:rPr>
        <w:t xml:space="preserve">                   </w:t>
      </w:r>
    </w:p>
    <w:p w:rsidR="000F259C" w:rsidRDefault="000F259C" w:rsidP="00D70849">
      <w:pPr>
        <w:jc w:val="both"/>
        <w:rPr>
          <w:rFonts w:ascii="Times New Roman" w:eastAsia="Times New Roman" w:hAnsi="Times New Roman"/>
          <w:b/>
          <w:sz w:val="24"/>
          <w:szCs w:val="24"/>
        </w:rPr>
      </w:pPr>
    </w:p>
    <w:p w:rsidR="00E31405" w:rsidRPr="000F259C" w:rsidRDefault="00D70849" w:rsidP="00D70849">
      <w:pPr>
        <w:jc w:val="both"/>
        <w:rPr>
          <w:rFonts w:ascii="Times New Roman" w:hAnsi="Times New Roman"/>
          <w:sz w:val="24"/>
          <w:szCs w:val="24"/>
        </w:rPr>
      </w:pPr>
      <w:r w:rsidRPr="000F259C">
        <w:rPr>
          <w:rFonts w:ascii="Times New Roman" w:eastAsia="Times New Roman" w:hAnsi="Times New Roman"/>
          <w:b/>
          <w:sz w:val="24"/>
          <w:szCs w:val="24"/>
        </w:rPr>
        <w:tab/>
      </w:r>
    </w:p>
    <w:p w:rsidR="00952C85" w:rsidRPr="00BF1A99" w:rsidRDefault="00952C85" w:rsidP="00952C85">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952C85" w:rsidRPr="00BF1A99" w:rsidRDefault="00952C85" w:rsidP="00952C85">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952C85" w:rsidRPr="00BF1A99" w:rsidRDefault="00952C85" w:rsidP="00952C85">
      <w:pPr>
        <w:rPr>
          <w:rFonts w:ascii="Times New Roman" w:hAnsi="Times New Roman"/>
          <w:b/>
          <w:sz w:val="24"/>
          <w:szCs w:val="24"/>
        </w:rPr>
      </w:pPr>
      <w:r w:rsidRPr="00BF1A99">
        <w:rPr>
          <w:rFonts w:ascii="Times New Roman" w:eastAsia="Times New Roman" w:hAnsi="Times New Roman"/>
          <w:b/>
          <w:sz w:val="24"/>
          <w:szCs w:val="24"/>
        </w:rPr>
        <w:t>связи</w:t>
      </w:r>
    </w:p>
    <w:p w:rsidR="00D70849" w:rsidRPr="006D6008" w:rsidRDefault="00D70849" w:rsidP="005A4926">
      <w:pPr>
        <w:jc w:val="both"/>
        <w:rPr>
          <w:rFonts w:ascii="Times New Roman" w:hAnsi="Times New Roman"/>
          <w:sz w:val="24"/>
          <w:szCs w:val="24"/>
          <w:highlight w:val="yellow"/>
        </w:rPr>
      </w:pPr>
    </w:p>
    <w:p w:rsidR="00952C85" w:rsidRDefault="00952C85" w:rsidP="00952C85">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952C85" w:rsidRDefault="00952C85" w:rsidP="00952C85">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5707A5" w:rsidRPr="006D6008" w:rsidRDefault="005707A5" w:rsidP="00952C85">
      <w:pPr>
        <w:jc w:val="both"/>
        <w:rPr>
          <w:rFonts w:ascii="Times New Roman" w:hAnsi="Times New Roman"/>
          <w:b/>
          <w:sz w:val="24"/>
          <w:szCs w:val="24"/>
          <w:highlight w:val="yellow"/>
        </w:rPr>
      </w:pPr>
    </w:p>
    <w:p w:rsidR="005707A5" w:rsidRPr="006D6008" w:rsidRDefault="005707A5"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75DF8" w:rsidRPr="006D6008" w:rsidRDefault="00E75DF8" w:rsidP="00015C79">
      <w:pPr>
        <w:rPr>
          <w:rFonts w:ascii="Times New Roman" w:hAnsi="Times New Roman"/>
          <w:b/>
          <w:sz w:val="24"/>
          <w:szCs w:val="24"/>
          <w:highlight w:val="yellow"/>
        </w:rPr>
      </w:pPr>
    </w:p>
    <w:p w:rsidR="00EA1540" w:rsidRPr="006D6008" w:rsidRDefault="00EA1540" w:rsidP="00015C79">
      <w:pPr>
        <w:rPr>
          <w:rFonts w:ascii="Times New Roman" w:hAnsi="Times New Roman"/>
          <w:b/>
          <w:sz w:val="24"/>
          <w:szCs w:val="24"/>
          <w:highlight w:val="yellow"/>
        </w:rPr>
      </w:pPr>
    </w:p>
    <w:p w:rsidR="009E26F7" w:rsidRPr="006D6008" w:rsidRDefault="009E26F7" w:rsidP="00015C79">
      <w:pPr>
        <w:rPr>
          <w:rFonts w:ascii="Times New Roman" w:hAnsi="Times New Roman"/>
          <w:b/>
          <w:sz w:val="24"/>
          <w:szCs w:val="24"/>
          <w:highlight w:val="yellow"/>
        </w:rPr>
      </w:pPr>
    </w:p>
    <w:p w:rsidR="00076E9A" w:rsidRDefault="00076E9A"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Default="006E73F7" w:rsidP="00015C79">
      <w:pPr>
        <w:rPr>
          <w:rFonts w:ascii="Times New Roman" w:hAnsi="Times New Roman"/>
          <w:b/>
          <w:sz w:val="24"/>
          <w:szCs w:val="24"/>
          <w:highlight w:val="yellow"/>
        </w:rPr>
      </w:pPr>
    </w:p>
    <w:p w:rsidR="006E73F7" w:rsidRPr="006D6008" w:rsidRDefault="006E73F7" w:rsidP="00015C79">
      <w:pPr>
        <w:rPr>
          <w:rFonts w:ascii="Times New Roman" w:hAnsi="Times New Roman"/>
          <w:b/>
          <w:sz w:val="24"/>
          <w:szCs w:val="24"/>
          <w:highlight w:val="yellow"/>
        </w:rPr>
      </w:pPr>
    </w:p>
    <w:p w:rsidR="006E1A8C" w:rsidRDefault="006E1A8C" w:rsidP="00F234F2">
      <w:pPr>
        <w:rPr>
          <w:rFonts w:ascii="Times New Roman" w:hAnsi="Times New Roman"/>
          <w:b/>
          <w:sz w:val="24"/>
          <w:szCs w:val="24"/>
          <w:highlight w:val="yellow"/>
        </w:rPr>
      </w:pP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t>РЕШЕНИЕ</w:t>
      </w:r>
    </w:p>
    <w:p w:rsidR="006E1A8C" w:rsidRPr="000F259C" w:rsidRDefault="006E1A8C" w:rsidP="006E1A8C">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6E1A8C" w:rsidRPr="000F259C" w:rsidRDefault="006E1A8C" w:rsidP="006E1A8C">
      <w:pPr>
        <w:rPr>
          <w:rFonts w:ascii="Times New Roman" w:hAnsi="Times New Roman"/>
          <w:b/>
          <w:sz w:val="24"/>
          <w:szCs w:val="24"/>
        </w:rPr>
      </w:pPr>
    </w:p>
    <w:p w:rsidR="006E1A8C" w:rsidRPr="000F259C" w:rsidRDefault="006E73F7" w:rsidP="006E1A8C">
      <w:pPr>
        <w:rPr>
          <w:rFonts w:ascii="Times New Roman" w:hAnsi="Times New Roman"/>
          <w:b/>
          <w:sz w:val="24"/>
          <w:szCs w:val="24"/>
        </w:rPr>
      </w:pPr>
      <w:r>
        <w:rPr>
          <w:rFonts w:ascii="Times New Roman" w:hAnsi="Times New Roman"/>
          <w:b/>
          <w:sz w:val="24"/>
          <w:szCs w:val="24"/>
        </w:rPr>
        <w:t>19.10</w:t>
      </w:r>
      <w:r w:rsidR="006E1A8C" w:rsidRPr="000F259C">
        <w:rPr>
          <w:rFonts w:ascii="Times New Roman" w:hAnsi="Times New Roman"/>
          <w:b/>
          <w:sz w:val="24"/>
          <w:szCs w:val="24"/>
        </w:rPr>
        <w:t xml:space="preserve">.2022                                                                                                                                       № </w:t>
      </w:r>
      <w:r w:rsidR="006E1A8C">
        <w:rPr>
          <w:rFonts w:ascii="Times New Roman" w:hAnsi="Times New Roman"/>
          <w:b/>
          <w:sz w:val="24"/>
          <w:szCs w:val="24"/>
        </w:rPr>
        <w:t>2</w:t>
      </w:r>
      <w:r w:rsidR="006E1A8C" w:rsidRPr="000F259C">
        <w:rPr>
          <w:rFonts w:ascii="Times New Roman" w:hAnsi="Times New Roman"/>
          <w:b/>
          <w:sz w:val="24"/>
          <w:szCs w:val="24"/>
        </w:rPr>
        <w:t xml:space="preserve">   </w:t>
      </w:r>
    </w:p>
    <w:p w:rsidR="006E1A8C" w:rsidRPr="006D6008" w:rsidRDefault="006E1A8C" w:rsidP="006E1A8C">
      <w:pPr>
        <w:rPr>
          <w:rFonts w:ascii="Times New Roman" w:hAnsi="Times New Roman"/>
          <w:b/>
          <w:sz w:val="24"/>
          <w:szCs w:val="24"/>
          <w:highlight w:val="yellow"/>
        </w:rPr>
      </w:pPr>
    </w:p>
    <w:p w:rsidR="006E1A8C" w:rsidRDefault="006E73F7" w:rsidP="006E1A8C">
      <w:pPr>
        <w:ind w:firstLine="709"/>
        <w:jc w:val="center"/>
        <w:rPr>
          <w:rFonts w:ascii="Times New Roman" w:hAnsi="Times New Roman"/>
          <w:b/>
          <w:sz w:val="24"/>
          <w:szCs w:val="24"/>
        </w:rPr>
      </w:pPr>
      <w:r w:rsidRPr="006E73F7">
        <w:rPr>
          <w:rFonts w:ascii="Times New Roman" w:hAnsi="Times New Roman"/>
          <w:b/>
          <w:sz w:val="24"/>
          <w:szCs w:val="24"/>
        </w:rPr>
        <w:t>О проекте решения «Об утверждении Методики расчета компенсационной стоимости и исчисления размера вреда, причиненного незаконными рубками, повреждением, уничтожением деревьев и зеленых насаждений, расположенных на территории муниципального образования «Муниципальный округ Глазовский район Удмуртской Республики»</w:t>
      </w:r>
    </w:p>
    <w:p w:rsidR="006E73F7" w:rsidRPr="006E73F7" w:rsidRDefault="006E73F7" w:rsidP="006E1A8C">
      <w:pPr>
        <w:ind w:firstLine="709"/>
        <w:jc w:val="center"/>
        <w:rPr>
          <w:rFonts w:ascii="Times New Roman" w:eastAsia="Times New Roman" w:hAnsi="Times New Roman"/>
          <w:b/>
          <w:sz w:val="24"/>
          <w:szCs w:val="24"/>
          <w:highlight w:val="yellow"/>
        </w:rPr>
      </w:pPr>
    </w:p>
    <w:p w:rsidR="00752E1D" w:rsidRPr="00BC768C" w:rsidRDefault="00752E1D" w:rsidP="00752E1D">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sidR="006E73F7">
        <w:rPr>
          <w:rFonts w:ascii="Times New Roman" w:hAnsi="Times New Roman"/>
          <w:sz w:val="24"/>
          <w:szCs w:val="24"/>
        </w:rPr>
        <w:t xml:space="preserve">начальника отдела архитектуры и строительства Администрации Глазовского района </w:t>
      </w:r>
      <w:proofErr w:type="spellStart"/>
      <w:r w:rsidR="006E73F7">
        <w:rPr>
          <w:rFonts w:ascii="Times New Roman" w:hAnsi="Times New Roman"/>
          <w:sz w:val="24"/>
          <w:szCs w:val="24"/>
        </w:rPr>
        <w:t>К.Н.Корепанова</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752E1D" w:rsidRPr="006D6008" w:rsidRDefault="00752E1D" w:rsidP="00752E1D">
      <w:pPr>
        <w:ind w:firstLine="709"/>
        <w:jc w:val="both"/>
        <w:rPr>
          <w:rFonts w:ascii="Times New Roman" w:hAnsi="Times New Roman"/>
          <w:sz w:val="24"/>
          <w:szCs w:val="24"/>
          <w:highlight w:val="yellow"/>
        </w:rPr>
      </w:pPr>
    </w:p>
    <w:p w:rsidR="00752E1D" w:rsidRPr="00BC768C" w:rsidRDefault="00752E1D" w:rsidP="00752E1D">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Pr>
          <w:rFonts w:ascii="Times New Roman" w:hAnsi="Times New Roman"/>
          <w:sz w:val="24"/>
          <w:szCs w:val="24"/>
        </w:rPr>
        <w:t xml:space="preserve">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С.Л.Бурова</w:t>
      </w:r>
      <w:proofErr w:type="spellEnd"/>
      <w:r w:rsidRPr="00BC768C">
        <w:rPr>
          <w:rFonts w:ascii="Times New Roman" w:hAnsi="Times New Roman"/>
          <w:sz w:val="24"/>
          <w:szCs w:val="24"/>
        </w:rPr>
        <w:t xml:space="preserve"> принять к сведению.</w:t>
      </w:r>
    </w:p>
    <w:p w:rsidR="006E1A8C" w:rsidRPr="00565054" w:rsidRDefault="006E1A8C" w:rsidP="00752E1D">
      <w:pPr>
        <w:ind w:firstLine="709"/>
        <w:jc w:val="both"/>
        <w:rPr>
          <w:sz w:val="24"/>
          <w:szCs w:val="24"/>
        </w:rPr>
      </w:pPr>
      <w:r w:rsidRPr="00BC768C">
        <w:rPr>
          <w:rFonts w:ascii="Times New Roman" w:hAnsi="Times New Roman"/>
          <w:sz w:val="24"/>
          <w:szCs w:val="24"/>
        </w:rPr>
        <w:t xml:space="preserve">2. </w:t>
      </w:r>
      <w:proofErr w:type="gramStart"/>
      <w:r w:rsidR="00752E1D">
        <w:rPr>
          <w:rFonts w:ascii="Times New Roman" w:hAnsi="Times New Roman"/>
          <w:sz w:val="24"/>
          <w:szCs w:val="24"/>
        </w:rPr>
        <w:t xml:space="preserve">Проект решения </w:t>
      </w:r>
      <w:r w:rsidR="008C2AFA" w:rsidRPr="008C2AFA">
        <w:rPr>
          <w:rFonts w:ascii="Times New Roman" w:hAnsi="Times New Roman"/>
          <w:sz w:val="24"/>
          <w:szCs w:val="24"/>
        </w:rPr>
        <w:t xml:space="preserve">«Об утверждении Методики расчета компенсационной стоимости и исчисления размера вреда, причиненного незаконными рубками, повреждением, </w:t>
      </w:r>
      <w:r w:rsidR="008C2AFA" w:rsidRPr="008C2AFA">
        <w:rPr>
          <w:rFonts w:ascii="Times New Roman" w:hAnsi="Times New Roman"/>
          <w:sz w:val="24"/>
          <w:szCs w:val="24"/>
        </w:rPr>
        <w:lastRenderedPageBreak/>
        <w:t>уничтожением деревьев и зеленых насаждений, расположенных на территории муниципального образования «Муниципальный округ Глазовский район Удмуртской Республики»</w:t>
      </w:r>
      <w:r w:rsidRPr="00752E1D">
        <w:rPr>
          <w:rFonts w:ascii="Times New Roman" w:hAnsi="Times New Roman"/>
          <w:sz w:val="24"/>
          <w:szCs w:val="24"/>
        </w:rPr>
        <w:t xml:space="preserve"> </w:t>
      </w:r>
      <w:r>
        <w:rPr>
          <w:sz w:val="24"/>
          <w:szCs w:val="24"/>
        </w:rPr>
        <w:t>в</w:t>
      </w:r>
      <w:r w:rsidRPr="00BC768C">
        <w:rPr>
          <w:rFonts w:ascii="Times New Roman" w:hAnsi="Times New Roman"/>
          <w:sz w:val="24"/>
          <w:szCs w:val="24"/>
        </w:rPr>
        <w:t>ынести на рассмотрение очередной сессии Совета депутатов муниципального образования «Муниципальный округ Глазовский район Удмуртской Республики».</w:t>
      </w:r>
      <w:proofErr w:type="gramEnd"/>
    </w:p>
    <w:p w:rsidR="006E1A8C" w:rsidRPr="006D6008" w:rsidRDefault="006E1A8C" w:rsidP="006E1A8C">
      <w:pPr>
        <w:jc w:val="both"/>
        <w:rPr>
          <w:rFonts w:ascii="Times New Roman" w:hAnsi="Times New Roman"/>
          <w:sz w:val="24"/>
          <w:szCs w:val="24"/>
          <w:highlight w:val="yellow"/>
        </w:rPr>
      </w:pPr>
    </w:p>
    <w:p w:rsidR="006E1A8C" w:rsidRPr="000F259C" w:rsidRDefault="006E1A8C" w:rsidP="006E1A8C">
      <w:pPr>
        <w:jc w:val="both"/>
        <w:rPr>
          <w:rFonts w:ascii="Times New Roman" w:hAnsi="Times New Roman"/>
          <w:sz w:val="24"/>
          <w:szCs w:val="24"/>
        </w:rPr>
      </w:pPr>
    </w:p>
    <w:p w:rsidR="006E1A8C" w:rsidRPr="00BF1A99" w:rsidRDefault="006E1A8C" w:rsidP="006E1A8C">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6E1A8C" w:rsidRPr="00BF1A99" w:rsidRDefault="006E1A8C" w:rsidP="006E1A8C">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6E1A8C" w:rsidRPr="00BF1A99" w:rsidRDefault="006E1A8C" w:rsidP="006E1A8C">
      <w:pPr>
        <w:rPr>
          <w:rFonts w:ascii="Times New Roman" w:hAnsi="Times New Roman"/>
          <w:b/>
          <w:sz w:val="24"/>
          <w:szCs w:val="24"/>
        </w:rPr>
      </w:pPr>
      <w:r w:rsidRPr="00BF1A99">
        <w:rPr>
          <w:rFonts w:ascii="Times New Roman" w:eastAsia="Times New Roman" w:hAnsi="Times New Roman"/>
          <w:b/>
          <w:sz w:val="24"/>
          <w:szCs w:val="24"/>
        </w:rPr>
        <w:t>связи</w:t>
      </w:r>
    </w:p>
    <w:p w:rsidR="006E1A8C" w:rsidRPr="006D6008" w:rsidRDefault="006E1A8C" w:rsidP="006E1A8C">
      <w:pPr>
        <w:jc w:val="both"/>
        <w:rPr>
          <w:rFonts w:ascii="Times New Roman" w:hAnsi="Times New Roman"/>
          <w:sz w:val="24"/>
          <w:szCs w:val="24"/>
          <w:highlight w:val="yellow"/>
        </w:rPr>
      </w:pPr>
    </w:p>
    <w:p w:rsidR="006E1A8C" w:rsidRDefault="006E1A8C" w:rsidP="006E1A8C">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6E1A8C" w:rsidRDefault="006E1A8C" w:rsidP="006E1A8C">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РЕШЕНИЕ</w:t>
      </w: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8C2AFA" w:rsidRPr="000F259C" w:rsidRDefault="008C2AFA" w:rsidP="008C2AFA">
      <w:pPr>
        <w:rPr>
          <w:rFonts w:ascii="Times New Roman" w:hAnsi="Times New Roman"/>
          <w:b/>
          <w:sz w:val="24"/>
          <w:szCs w:val="24"/>
        </w:rPr>
      </w:pPr>
    </w:p>
    <w:p w:rsidR="008C2AFA" w:rsidRPr="000F259C" w:rsidRDefault="008C2AFA" w:rsidP="008C2AFA">
      <w:pPr>
        <w:rPr>
          <w:rFonts w:ascii="Times New Roman" w:hAnsi="Times New Roman"/>
          <w:b/>
          <w:sz w:val="24"/>
          <w:szCs w:val="24"/>
        </w:rPr>
      </w:pPr>
      <w:r>
        <w:rPr>
          <w:rFonts w:ascii="Times New Roman" w:hAnsi="Times New Roman"/>
          <w:b/>
          <w:sz w:val="24"/>
          <w:szCs w:val="24"/>
        </w:rPr>
        <w:t>19.10</w:t>
      </w:r>
      <w:r w:rsidRPr="000F259C">
        <w:rPr>
          <w:rFonts w:ascii="Times New Roman" w:hAnsi="Times New Roman"/>
          <w:b/>
          <w:sz w:val="24"/>
          <w:szCs w:val="24"/>
        </w:rPr>
        <w:t>.2022                                                                                                                                       №</w:t>
      </w:r>
      <w:r>
        <w:rPr>
          <w:rFonts w:ascii="Times New Roman" w:hAnsi="Times New Roman"/>
          <w:b/>
          <w:sz w:val="24"/>
          <w:szCs w:val="24"/>
        </w:rPr>
        <w:t xml:space="preserve"> 3</w:t>
      </w:r>
      <w:r w:rsidRPr="000F259C">
        <w:rPr>
          <w:rFonts w:ascii="Times New Roman" w:hAnsi="Times New Roman"/>
          <w:b/>
          <w:sz w:val="24"/>
          <w:szCs w:val="24"/>
        </w:rPr>
        <w:t xml:space="preserve">   </w:t>
      </w:r>
    </w:p>
    <w:p w:rsidR="008C2AFA" w:rsidRPr="006D6008" w:rsidRDefault="008C2AFA" w:rsidP="008C2AFA">
      <w:pPr>
        <w:rPr>
          <w:rFonts w:ascii="Times New Roman" w:hAnsi="Times New Roman"/>
          <w:b/>
          <w:sz w:val="24"/>
          <w:szCs w:val="24"/>
          <w:highlight w:val="yellow"/>
        </w:rPr>
      </w:pPr>
    </w:p>
    <w:p w:rsidR="008C2AFA" w:rsidRPr="008C2AFA" w:rsidRDefault="008C2AFA" w:rsidP="008C2AFA">
      <w:pPr>
        <w:ind w:firstLine="709"/>
        <w:jc w:val="center"/>
        <w:rPr>
          <w:rFonts w:ascii="Times New Roman" w:hAnsi="Times New Roman"/>
          <w:b/>
          <w:sz w:val="24"/>
          <w:szCs w:val="24"/>
        </w:rPr>
      </w:pPr>
      <w:proofErr w:type="gramStart"/>
      <w:r w:rsidRPr="008C2AFA">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w:t>
      </w:r>
      <w:proofErr w:type="gramEnd"/>
      <w:r w:rsidRPr="008C2AFA">
        <w:rPr>
          <w:rFonts w:ascii="Times New Roman" w:hAnsi="Times New Roman"/>
          <w:b/>
          <w:sz w:val="24"/>
          <w:szCs w:val="24"/>
        </w:rPr>
        <w:t xml:space="preserve"> №</w:t>
      </w:r>
      <w:proofErr w:type="gramStart"/>
      <w:r w:rsidRPr="008C2AFA">
        <w:rPr>
          <w:rFonts w:ascii="Times New Roman" w:hAnsi="Times New Roman"/>
          <w:b/>
          <w:sz w:val="24"/>
          <w:szCs w:val="24"/>
        </w:rPr>
        <w:t>120, от 24.02.2022 №142, от 31.03.2022 №168, от 28.04.2022 №189, от 26.05.2022 №220, от 28.07.2022 №229, от 25.08.2022 №233)</w:t>
      </w:r>
      <w:r>
        <w:rPr>
          <w:rFonts w:ascii="Times New Roman" w:hAnsi="Times New Roman"/>
          <w:b/>
          <w:sz w:val="24"/>
          <w:szCs w:val="24"/>
        </w:rPr>
        <w:t>»</w:t>
      </w:r>
      <w:proofErr w:type="gramEnd"/>
    </w:p>
    <w:p w:rsidR="008C2AFA" w:rsidRPr="006E73F7" w:rsidRDefault="008C2AFA" w:rsidP="008C2AFA">
      <w:pPr>
        <w:ind w:firstLine="709"/>
        <w:jc w:val="center"/>
        <w:rPr>
          <w:rFonts w:ascii="Times New Roman" w:eastAsia="Times New Roman" w:hAnsi="Times New Roman"/>
          <w:b/>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Pr>
          <w:rFonts w:ascii="Times New Roman" w:hAnsi="Times New Roman"/>
          <w:sz w:val="24"/>
          <w:szCs w:val="24"/>
        </w:rPr>
        <w:t xml:space="preserve">начальника Управления финансов Администрации Глазовского района </w:t>
      </w:r>
      <w:proofErr w:type="spellStart"/>
      <w:r>
        <w:rPr>
          <w:rFonts w:ascii="Times New Roman" w:hAnsi="Times New Roman"/>
          <w:sz w:val="24"/>
          <w:szCs w:val="24"/>
        </w:rPr>
        <w:t>Н.Н.Поздеевой</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8C2AFA" w:rsidRPr="006D6008" w:rsidRDefault="008C2AFA" w:rsidP="008C2AFA">
      <w:pPr>
        <w:ind w:firstLine="709"/>
        <w:jc w:val="both"/>
        <w:rPr>
          <w:rFonts w:ascii="Times New Roman" w:hAnsi="Times New Roman"/>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hAnsi="Times New Roman"/>
          <w:sz w:val="24"/>
          <w:szCs w:val="24"/>
        </w:rPr>
        <w:t xml:space="preserve">1. Информацию </w:t>
      </w:r>
      <w:r>
        <w:rPr>
          <w:rFonts w:ascii="Times New Roman" w:hAnsi="Times New Roman"/>
          <w:sz w:val="24"/>
          <w:szCs w:val="24"/>
        </w:rPr>
        <w:t xml:space="preserve">начальника Управления финансов Администрации Глазовского района </w:t>
      </w:r>
      <w:proofErr w:type="spellStart"/>
      <w:r>
        <w:rPr>
          <w:rFonts w:ascii="Times New Roman" w:hAnsi="Times New Roman"/>
          <w:sz w:val="24"/>
          <w:szCs w:val="24"/>
        </w:rPr>
        <w:t>Н.Н.Поздеевой</w:t>
      </w:r>
      <w:proofErr w:type="spellEnd"/>
      <w:r w:rsidRPr="00BC768C">
        <w:rPr>
          <w:rFonts w:ascii="Times New Roman" w:hAnsi="Times New Roman"/>
          <w:sz w:val="24"/>
          <w:szCs w:val="24"/>
        </w:rPr>
        <w:t xml:space="preserve"> принять к сведению.</w:t>
      </w:r>
    </w:p>
    <w:p w:rsidR="008C2AFA" w:rsidRPr="00565054" w:rsidRDefault="008C2AFA" w:rsidP="008C2AFA">
      <w:pPr>
        <w:ind w:firstLine="709"/>
        <w:jc w:val="both"/>
        <w:rPr>
          <w:sz w:val="24"/>
          <w:szCs w:val="24"/>
        </w:rPr>
      </w:pPr>
      <w:r w:rsidRPr="00BC768C">
        <w:rPr>
          <w:rFonts w:ascii="Times New Roman" w:hAnsi="Times New Roman"/>
          <w:sz w:val="24"/>
          <w:szCs w:val="24"/>
        </w:rPr>
        <w:lastRenderedPageBreak/>
        <w:t xml:space="preserve">2. </w:t>
      </w:r>
      <w:proofErr w:type="gramStart"/>
      <w:r>
        <w:rPr>
          <w:rFonts w:ascii="Times New Roman" w:hAnsi="Times New Roman"/>
          <w:sz w:val="24"/>
          <w:szCs w:val="24"/>
        </w:rPr>
        <w:t xml:space="preserve">Проект решения </w:t>
      </w:r>
      <w:r w:rsidRPr="008C2AFA">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решения Совета депутатов муниципального образования «Муниципальный округ Глазовский район Удмуртской Республики» от 27.01.2022 №120</w:t>
      </w:r>
      <w:proofErr w:type="gramEnd"/>
      <w:r w:rsidRPr="008C2AFA">
        <w:rPr>
          <w:rFonts w:ascii="Times New Roman" w:hAnsi="Times New Roman"/>
          <w:sz w:val="24"/>
          <w:szCs w:val="24"/>
        </w:rPr>
        <w:t xml:space="preserve">, от 24.02.2022 №142, от 31.03.2022 №168, от 28.04.2022 №189, от 26.05.2022 №220, от 28.07.2022 №229, </w:t>
      </w:r>
      <w:proofErr w:type="gramStart"/>
      <w:r w:rsidRPr="008C2AFA">
        <w:rPr>
          <w:rFonts w:ascii="Times New Roman" w:hAnsi="Times New Roman"/>
          <w:sz w:val="24"/>
          <w:szCs w:val="24"/>
        </w:rPr>
        <w:t>от</w:t>
      </w:r>
      <w:proofErr w:type="gramEnd"/>
      <w:r w:rsidRPr="008C2AFA">
        <w:rPr>
          <w:rFonts w:ascii="Times New Roman" w:hAnsi="Times New Roman"/>
          <w:sz w:val="24"/>
          <w:szCs w:val="24"/>
        </w:rPr>
        <w:t xml:space="preserve"> 25.08.2022 №233)»</w:t>
      </w:r>
      <w:r>
        <w:rPr>
          <w:rFonts w:ascii="Times New Roman" w:hAnsi="Times New Roman"/>
          <w:b/>
          <w:sz w:val="24"/>
          <w:szCs w:val="24"/>
        </w:rPr>
        <w:t xml:space="preserve"> </w:t>
      </w:r>
      <w:r>
        <w:rPr>
          <w:sz w:val="24"/>
          <w:szCs w:val="24"/>
        </w:rPr>
        <w:t>в</w:t>
      </w:r>
      <w:r w:rsidRPr="00BC768C">
        <w:rPr>
          <w:rFonts w:ascii="Times New Roman" w:hAnsi="Times New Roman"/>
          <w:sz w:val="24"/>
          <w:szCs w:val="24"/>
        </w:rPr>
        <w:t xml:space="preserve">ынести </w:t>
      </w:r>
      <w:proofErr w:type="gramStart"/>
      <w:r w:rsidRPr="00BC768C">
        <w:rPr>
          <w:rFonts w:ascii="Times New Roman" w:hAnsi="Times New Roman"/>
          <w:sz w:val="24"/>
          <w:szCs w:val="24"/>
        </w:rPr>
        <w:t>на</w:t>
      </w:r>
      <w:proofErr w:type="gramEnd"/>
      <w:r w:rsidRPr="00BC768C">
        <w:rPr>
          <w:rFonts w:ascii="Times New Roman" w:hAnsi="Times New Roman"/>
          <w:sz w:val="24"/>
          <w:szCs w:val="24"/>
        </w:rPr>
        <w:t xml:space="preserve"> рассмотрение очередной сессии Совета депутатов муниципального образования «Муниципальный округ Глазовский район Удмуртской Республики».</w:t>
      </w:r>
    </w:p>
    <w:p w:rsidR="008C2AFA" w:rsidRPr="006D6008" w:rsidRDefault="008C2AFA" w:rsidP="008C2AFA">
      <w:pPr>
        <w:jc w:val="both"/>
        <w:rPr>
          <w:rFonts w:ascii="Times New Roman" w:hAnsi="Times New Roman"/>
          <w:sz w:val="24"/>
          <w:szCs w:val="24"/>
          <w:highlight w:val="yellow"/>
        </w:rPr>
      </w:pPr>
    </w:p>
    <w:p w:rsidR="008C2AFA" w:rsidRPr="000F259C" w:rsidRDefault="008C2AFA" w:rsidP="008C2AFA">
      <w:pPr>
        <w:jc w:val="both"/>
        <w:rPr>
          <w:rFonts w:ascii="Times New Roman" w:hAnsi="Times New Roman"/>
          <w:sz w:val="24"/>
          <w:szCs w:val="24"/>
        </w:rPr>
      </w:pPr>
    </w:p>
    <w:p w:rsidR="008C2AFA" w:rsidRPr="00BF1A99" w:rsidRDefault="008C2AFA" w:rsidP="008C2AFA">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8C2AFA" w:rsidRPr="00BF1A99" w:rsidRDefault="008C2AFA" w:rsidP="008C2AFA">
      <w:pPr>
        <w:rPr>
          <w:rFonts w:ascii="Times New Roman" w:hAnsi="Times New Roman"/>
          <w:b/>
          <w:sz w:val="24"/>
          <w:szCs w:val="24"/>
        </w:rPr>
      </w:pPr>
      <w:r w:rsidRPr="00BF1A99">
        <w:rPr>
          <w:rFonts w:ascii="Times New Roman" w:eastAsia="Times New Roman" w:hAnsi="Times New Roman"/>
          <w:b/>
          <w:sz w:val="24"/>
          <w:szCs w:val="24"/>
        </w:rPr>
        <w:t>связи</w:t>
      </w:r>
    </w:p>
    <w:p w:rsidR="008C2AFA" w:rsidRPr="006D6008" w:rsidRDefault="008C2AFA" w:rsidP="008C2AFA">
      <w:pPr>
        <w:jc w:val="both"/>
        <w:rPr>
          <w:rFonts w:ascii="Times New Roman" w:hAnsi="Times New Roman"/>
          <w:sz w:val="24"/>
          <w:szCs w:val="24"/>
          <w:highlight w:val="yellow"/>
        </w:rPr>
      </w:pPr>
    </w:p>
    <w:p w:rsidR="008C2AFA" w:rsidRDefault="008C2AFA" w:rsidP="008C2AFA">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РЕШЕНИЕ</w:t>
      </w: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8C2AFA" w:rsidRPr="000F259C" w:rsidRDefault="008C2AFA" w:rsidP="008C2AFA">
      <w:pPr>
        <w:rPr>
          <w:rFonts w:ascii="Times New Roman" w:hAnsi="Times New Roman"/>
          <w:b/>
          <w:sz w:val="24"/>
          <w:szCs w:val="24"/>
        </w:rPr>
      </w:pPr>
    </w:p>
    <w:p w:rsidR="008C2AFA" w:rsidRPr="000F259C" w:rsidRDefault="008C2AFA" w:rsidP="008C2AFA">
      <w:pPr>
        <w:rPr>
          <w:rFonts w:ascii="Times New Roman" w:hAnsi="Times New Roman"/>
          <w:b/>
          <w:sz w:val="24"/>
          <w:szCs w:val="24"/>
        </w:rPr>
      </w:pPr>
      <w:r>
        <w:rPr>
          <w:rFonts w:ascii="Times New Roman" w:hAnsi="Times New Roman"/>
          <w:b/>
          <w:sz w:val="24"/>
          <w:szCs w:val="24"/>
        </w:rPr>
        <w:t>19.10</w:t>
      </w:r>
      <w:r w:rsidRPr="000F259C">
        <w:rPr>
          <w:rFonts w:ascii="Times New Roman" w:hAnsi="Times New Roman"/>
          <w:b/>
          <w:sz w:val="24"/>
          <w:szCs w:val="24"/>
        </w:rPr>
        <w:t>.2022                                                                                                                                       №</w:t>
      </w:r>
      <w:r>
        <w:rPr>
          <w:rFonts w:ascii="Times New Roman" w:hAnsi="Times New Roman"/>
          <w:b/>
          <w:sz w:val="24"/>
          <w:szCs w:val="24"/>
        </w:rPr>
        <w:t xml:space="preserve"> 4</w:t>
      </w:r>
      <w:r w:rsidRPr="000F259C">
        <w:rPr>
          <w:rFonts w:ascii="Times New Roman" w:hAnsi="Times New Roman"/>
          <w:b/>
          <w:sz w:val="24"/>
          <w:szCs w:val="24"/>
        </w:rPr>
        <w:t xml:space="preserve">   </w:t>
      </w:r>
    </w:p>
    <w:p w:rsidR="008C2AFA" w:rsidRPr="006D6008" w:rsidRDefault="008C2AFA" w:rsidP="008C2AFA">
      <w:pPr>
        <w:rPr>
          <w:rFonts w:ascii="Times New Roman" w:hAnsi="Times New Roman"/>
          <w:b/>
          <w:sz w:val="24"/>
          <w:szCs w:val="24"/>
          <w:highlight w:val="yellow"/>
        </w:rPr>
      </w:pPr>
    </w:p>
    <w:p w:rsidR="008C2AFA" w:rsidRPr="008C2AFA" w:rsidRDefault="008C2AFA" w:rsidP="008C2AFA">
      <w:pPr>
        <w:ind w:firstLine="709"/>
        <w:jc w:val="center"/>
        <w:rPr>
          <w:rFonts w:ascii="Times New Roman" w:hAnsi="Times New Roman"/>
          <w:b/>
          <w:sz w:val="24"/>
          <w:szCs w:val="24"/>
        </w:rPr>
      </w:pPr>
      <w:proofErr w:type="gramStart"/>
      <w:r w:rsidRPr="008C2AFA">
        <w:rPr>
          <w:rFonts w:ascii="Times New Roman" w:hAnsi="Times New Roman"/>
          <w:b/>
          <w:sz w:val="24"/>
          <w:szCs w:val="24"/>
        </w:rPr>
        <w:t>О проекте решения «О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решения Совета депутатов муниципального образования «Муниципальный округ Глазовский район Удмуртской Республики» от 23.12.2021 №114, от 31.03.2022 №174, от 29.09.2022 №246)»</w:t>
      </w:r>
      <w:proofErr w:type="gramEnd"/>
    </w:p>
    <w:p w:rsidR="008C2AFA" w:rsidRPr="006E73F7" w:rsidRDefault="008C2AFA" w:rsidP="008C2AFA">
      <w:pPr>
        <w:ind w:firstLine="709"/>
        <w:jc w:val="center"/>
        <w:rPr>
          <w:rFonts w:ascii="Times New Roman" w:eastAsia="Times New Roman" w:hAnsi="Times New Roman"/>
          <w:b/>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Pr>
          <w:rFonts w:ascii="Times New Roman" w:hAnsi="Times New Roman"/>
          <w:sz w:val="24"/>
          <w:szCs w:val="24"/>
        </w:rPr>
        <w:t xml:space="preserve">заместителя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А.В.Симанова</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8C2AFA" w:rsidRPr="006D6008" w:rsidRDefault="008C2AFA" w:rsidP="008C2AFA">
      <w:pPr>
        <w:ind w:firstLine="709"/>
        <w:jc w:val="both"/>
        <w:rPr>
          <w:rFonts w:ascii="Times New Roman" w:hAnsi="Times New Roman"/>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hAnsi="Times New Roman"/>
          <w:sz w:val="24"/>
          <w:szCs w:val="24"/>
        </w:rPr>
        <w:lastRenderedPageBreak/>
        <w:t xml:space="preserve">1. Информацию </w:t>
      </w:r>
      <w:r>
        <w:rPr>
          <w:rFonts w:ascii="Times New Roman" w:hAnsi="Times New Roman"/>
          <w:sz w:val="24"/>
          <w:szCs w:val="24"/>
        </w:rPr>
        <w:t xml:space="preserve">заместителя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А.В.Симанова</w:t>
      </w:r>
      <w:proofErr w:type="spellEnd"/>
      <w:r w:rsidRPr="00BC768C">
        <w:rPr>
          <w:rFonts w:ascii="Times New Roman" w:hAnsi="Times New Roman"/>
          <w:sz w:val="24"/>
          <w:szCs w:val="24"/>
        </w:rPr>
        <w:t xml:space="preserve"> принять к сведению.</w:t>
      </w:r>
    </w:p>
    <w:p w:rsidR="008C2AFA" w:rsidRPr="00565054" w:rsidRDefault="008C2AFA" w:rsidP="008C2AFA">
      <w:pPr>
        <w:ind w:firstLine="709"/>
        <w:jc w:val="both"/>
        <w:rPr>
          <w:sz w:val="24"/>
          <w:szCs w:val="24"/>
        </w:rPr>
      </w:pPr>
      <w:r w:rsidRPr="00BC768C">
        <w:rPr>
          <w:rFonts w:ascii="Times New Roman" w:hAnsi="Times New Roman"/>
          <w:sz w:val="24"/>
          <w:szCs w:val="24"/>
        </w:rPr>
        <w:t xml:space="preserve">2. </w:t>
      </w:r>
      <w:proofErr w:type="gramStart"/>
      <w:r>
        <w:rPr>
          <w:rFonts w:ascii="Times New Roman" w:hAnsi="Times New Roman"/>
          <w:sz w:val="24"/>
          <w:szCs w:val="24"/>
        </w:rPr>
        <w:t xml:space="preserve">Проект решения </w:t>
      </w:r>
      <w:r w:rsidRPr="008C2AFA">
        <w:rPr>
          <w:rFonts w:ascii="Times New Roman" w:hAnsi="Times New Roman"/>
          <w:sz w:val="24"/>
          <w:szCs w:val="24"/>
        </w:rPr>
        <w:t>«О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Удмуртской Республики» от 28.10.2021 №17 (в редакции решения Совета депутатов муниципального образования «Муниципальный округ Глазовский район Удмуртской Республики» от 23.12.2021 №114, от 31.03.2022 №174, от 29.09.2022 №246)»</w:t>
      </w:r>
      <w:r>
        <w:rPr>
          <w:rFonts w:ascii="Times New Roman" w:hAnsi="Times New Roman"/>
          <w:b/>
          <w:sz w:val="24"/>
          <w:szCs w:val="24"/>
        </w:rPr>
        <w:t xml:space="preserve"> </w:t>
      </w:r>
      <w:r>
        <w:rPr>
          <w:sz w:val="24"/>
          <w:szCs w:val="24"/>
        </w:rPr>
        <w:t>в</w:t>
      </w:r>
      <w:r w:rsidRPr="00BC768C">
        <w:rPr>
          <w:rFonts w:ascii="Times New Roman" w:hAnsi="Times New Roman"/>
          <w:sz w:val="24"/>
          <w:szCs w:val="24"/>
        </w:rPr>
        <w:t>ынести на рассмотрение очередной</w:t>
      </w:r>
      <w:proofErr w:type="gramEnd"/>
      <w:r w:rsidRPr="00BC768C">
        <w:rPr>
          <w:rFonts w:ascii="Times New Roman" w:hAnsi="Times New Roman"/>
          <w:sz w:val="24"/>
          <w:szCs w:val="24"/>
        </w:rPr>
        <w:t xml:space="preserve"> сессии Совета депутатов муниципального образования «Муниципальный округ Глазовский район Удмуртской Республики».</w:t>
      </w:r>
    </w:p>
    <w:p w:rsidR="008C2AFA" w:rsidRPr="006D6008" w:rsidRDefault="008C2AFA" w:rsidP="008C2AFA">
      <w:pPr>
        <w:jc w:val="both"/>
        <w:rPr>
          <w:rFonts w:ascii="Times New Roman" w:hAnsi="Times New Roman"/>
          <w:sz w:val="24"/>
          <w:szCs w:val="24"/>
          <w:highlight w:val="yellow"/>
        </w:rPr>
      </w:pPr>
    </w:p>
    <w:p w:rsidR="008C2AFA" w:rsidRPr="000F259C" w:rsidRDefault="008C2AFA" w:rsidP="008C2AFA">
      <w:pPr>
        <w:jc w:val="both"/>
        <w:rPr>
          <w:rFonts w:ascii="Times New Roman" w:hAnsi="Times New Roman"/>
          <w:sz w:val="24"/>
          <w:szCs w:val="24"/>
        </w:rPr>
      </w:pPr>
    </w:p>
    <w:p w:rsidR="008C2AFA" w:rsidRPr="00BF1A99" w:rsidRDefault="008C2AFA" w:rsidP="008C2AFA">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8C2AFA" w:rsidRPr="00BF1A99" w:rsidRDefault="008C2AFA" w:rsidP="008C2AFA">
      <w:pPr>
        <w:rPr>
          <w:rFonts w:ascii="Times New Roman" w:hAnsi="Times New Roman"/>
          <w:b/>
          <w:sz w:val="24"/>
          <w:szCs w:val="24"/>
        </w:rPr>
      </w:pPr>
      <w:r w:rsidRPr="00BF1A99">
        <w:rPr>
          <w:rFonts w:ascii="Times New Roman" w:eastAsia="Times New Roman" w:hAnsi="Times New Roman"/>
          <w:b/>
          <w:sz w:val="24"/>
          <w:szCs w:val="24"/>
        </w:rPr>
        <w:t>связи</w:t>
      </w:r>
    </w:p>
    <w:p w:rsidR="008C2AFA" w:rsidRPr="006D6008" w:rsidRDefault="008C2AFA" w:rsidP="008C2AFA">
      <w:pPr>
        <w:jc w:val="both"/>
        <w:rPr>
          <w:rFonts w:ascii="Times New Roman" w:hAnsi="Times New Roman"/>
          <w:sz w:val="24"/>
          <w:szCs w:val="24"/>
          <w:highlight w:val="yellow"/>
        </w:rPr>
      </w:pPr>
    </w:p>
    <w:p w:rsidR="008C2AFA" w:rsidRDefault="008C2AFA" w:rsidP="008C2AFA">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8C2AFA" w:rsidRDefault="008C2AFA" w:rsidP="008C2AFA">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РЕШЕНИЕ</w:t>
      </w:r>
    </w:p>
    <w:p w:rsidR="008C2AFA" w:rsidRPr="000F259C" w:rsidRDefault="008C2AFA" w:rsidP="008C2AFA">
      <w:pPr>
        <w:jc w:val="center"/>
        <w:rPr>
          <w:rFonts w:ascii="Times New Roman" w:hAnsi="Times New Roman"/>
          <w:b/>
          <w:sz w:val="24"/>
          <w:szCs w:val="24"/>
        </w:rPr>
      </w:pPr>
      <w:r w:rsidRPr="000F259C">
        <w:rPr>
          <w:rFonts w:ascii="Times New Roman" w:hAnsi="Times New Roman"/>
          <w:b/>
          <w:sz w:val="24"/>
          <w:szCs w:val="24"/>
        </w:rPr>
        <w:t>совместного заседания постоянной комиссии по финансовым, экономическим, земельным, имущественным и сельскохозяйственным вопросам, постоянной комиссии по нормотворчеству, образованию, культуре, здравоохранению, молодежной политике и спорту и постоянной комиссии по жилищно-коммунальному хозяйству, строительству, дорожной деятельности, транспорту и связи</w:t>
      </w:r>
    </w:p>
    <w:p w:rsidR="008C2AFA" w:rsidRPr="000F259C" w:rsidRDefault="008C2AFA" w:rsidP="008C2AFA">
      <w:pPr>
        <w:rPr>
          <w:rFonts w:ascii="Times New Roman" w:hAnsi="Times New Roman"/>
          <w:b/>
          <w:sz w:val="24"/>
          <w:szCs w:val="24"/>
        </w:rPr>
      </w:pPr>
    </w:p>
    <w:p w:rsidR="008C2AFA" w:rsidRPr="000F259C" w:rsidRDefault="008C2AFA" w:rsidP="008C2AFA">
      <w:pPr>
        <w:rPr>
          <w:rFonts w:ascii="Times New Roman" w:hAnsi="Times New Roman"/>
          <w:b/>
          <w:sz w:val="24"/>
          <w:szCs w:val="24"/>
        </w:rPr>
      </w:pPr>
      <w:r>
        <w:rPr>
          <w:rFonts w:ascii="Times New Roman" w:hAnsi="Times New Roman"/>
          <w:b/>
          <w:sz w:val="24"/>
          <w:szCs w:val="24"/>
        </w:rPr>
        <w:t>19.10</w:t>
      </w:r>
      <w:r w:rsidRPr="000F259C">
        <w:rPr>
          <w:rFonts w:ascii="Times New Roman" w:hAnsi="Times New Roman"/>
          <w:b/>
          <w:sz w:val="24"/>
          <w:szCs w:val="24"/>
        </w:rPr>
        <w:t>.2022                                                                                                                                       №</w:t>
      </w:r>
      <w:r>
        <w:rPr>
          <w:rFonts w:ascii="Times New Roman" w:hAnsi="Times New Roman"/>
          <w:b/>
          <w:sz w:val="24"/>
          <w:szCs w:val="24"/>
        </w:rPr>
        <w:t xml:space="preserve"> 5</w:t>
      </w:r>
      <w:r w:rsidRPr="000F259C">
        <w:rPr>
          <w:rFonts w:ascii="Times New Roman" w:hAnsi="Times New Roman"/>
          <w:b/>
          <w:sz w:val="24"/>
          <w:szCs w:val="24"/>
        </w:rPr>
        <w:t xml:space="preserve">   </w:t>
      </w:r>
    </w:p>
    <w:p w:rsidR="008C2AFA" w:rsidRPr="006D6008" w:rsidRDefault="008C2AFA" w:rsidP="008C2AFA">
      <w:pPr>
        <w:rPr>
          <w:rFonts w:ascii="Times New Roman" w:hAnsi="Times New Roman"/>
          <w:b/>
          <w:sz w:val="24"/>
          <w:szCs w:val="24"/>
          <w:highlight w:val="yellow"/>
        </w:rPr>
      </w:pPr>
    </w:p>
    <w:p w:rsidR="008C2AFA" w:rsidRPr="008C2AFA" w:rsidRDefault="008C2AFA" w:rsidP="008C2AFA">
      <w:pPr>
        <w:ind w:firstLine="709"/>
        <w:jc w:val="center"/>
        <w:rPr>
          <w:rFonts w:ascii="Times New Roman" w:hAnsi="Times New Roman"/>
          <w:b/>
          <w:sz w:val="24"/>
          <w:szCs w:val="24"/>
        </w:rPr>
      </w:pPr>
      <w:proofErr w:type="gramStart"/>
      <w:r w:rsidRPr="008C2AFA">
        <w:rPr>
          <w:rFonts w:ascii="Times New Roman" w:hAnsi="Times New Roman"/>
          <w:b/>
          <w:sz w:val="24"/>
          <w:szCs w:val="24"/>
        </w:rPr>
        <w:t>О проекте решения «О внесении изменений в решение Совета депутатов муниципального образования «Муниципальный округ Глазовский район Удмуртской Республики» от 28.10.2021 №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 115, от 31.03.2022 № 173, от 26.05.2022 № 223)»</w:t>
      </w:r>
      <w:proofErr w:type="gramEnd"/>
    </w:p>
    <w:p w:rsidR="008C2AFA" w:rsidRPr="006E73F7" w:rsidRDefault="008C2AFA" w:rsidP="008C2AFA">
      <w:pPr>
        <w:ind w:firstLine="709"/>
        <w:jc w:val="center"/>
        <w:rPr>
          <w:rFonts w:ascii="Times New Roman" w:eastAsia="Times New Roman" w:hAnsi="Times New Roman"/>
          <w:b/>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eastAsia="Times New Roman" w:hAnsi="Times New Roman"/>
          <w:sz w:val="24"/>
          <w:szCs w:val="24"/>
        </w:rPr>
        <w:t>З</w:t>
      </w:r>
      <w:r w:rsidRPr="00BC768C">
        <w:rPr>
          <w:rFonts w:ascii="Times New Roman" w:hAnsi="Times New Roman"/>
          <w:sz w:val="24"/>
          <w:szCs w:val="24"/>
        </w:rPr>
        <w:t xml:space="preserve">аслушав информацию </w:t>
      </w:r>
      <w:r>
        <w:rPr>
          <w:rFonts w:ascii="Times New Roman" w:hAnsi="Times New Roman"/>
          <w:sz w:val="24"/>
          <w:szCs w:val="24"/>
        </w:rPr>
        <w:t xml:space="preserve">заместителя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А.В.Симанова</w:t>
      </w:r>
      <w:proofErr w:type="spellEnd"/>
      <w:r w:rsidRPr="00BC768C">
        <w:rPr>
          <w:rFonts w:ascii="Times New Roman" w:hAnsi="Times New Roman"/>
          <w:sz w:val="24"/>
          <w:szCs w:val="24"/>
        </w:rPr>
        <w:t xml:space="preserve">, </w:t>
      </w:r>
      <w:r w:rsidRPr="00BC768C">
        <w:rPr>
          <w:rFonts w:ascii="Times New Roman" w:hAnsi="Times New Roman"/>
          <w:b/>
          <w:sz w:val="24"/>
          <w:szCs w:val="24"/>
        </w:rPr>
        <w:t>постоянные комиссии РЕШИЛИ:</w:t>
      </w:r>
    </w:p>
    <w:p w:rsidR="008C2AFA" w:rsidRPr="006D6008" w:rsidRDefault="008C2AFA" w:rsidP="008C2AFA">
      <w:pPr>
        <w:ind w:firstLine="709"/>
        <w:jc w:val="both"/>
        <w:rPr>
          <w:rFonts w:ascii="Times New Roman" w:hAnsi="Times New Roman"/>
          <w:sz w:val="24"/>
          <w:szCs w:val="24"/>
          <w:highlight w:val="yellow"/>
        </w:rPr>
      </w:pPr>
    </w:p>
    <w:p w:rsidR="008C2AFA" w:rsidRPr="00BC768C" w:rsidRDefault="008C2AFA" w:rsidP="008C2AFA">
      <w:pPr>
        <w:ind w:firstLine="709"/>
        <w:jc w:val="both"/>
        <w:rPr>
          <w:rFonts w:ascii="Times New Roman" w:hAnsi="Times New Roman"/>
          <w:sz w:val="24"/>
          <w:szCs w:val="24"/>
        </w:rPr>
      </w:pPr>
      <w:r w:rsidRPr="00BC768C">
        <w:rPr>
          <w:rFonts w:ascii="Times New Roman" w:hAnsi="Times New Roman"/>
          <w:sz w:val="24"/>
          <w:szCs w:val="24"/>
        </w:rPr>
        <w:lastRenderedPageBreak/>
        <w:t xml:space="preserve">1. Информацию </w:t>
      </w:r>
      <w:r>
        <w:rPr>
          <w:rFonts w:ascii="Times New Roman" w:hAnsi="Times New Roman"/>
          <w:sz w:val="24"/>
          <w:szCs w:val="24"/>
        </w:rPr>
        <w:t xml:space="preserve">заместителя Председателя Совета депутатов муниципального образования «Муниципальный округ Глазовский район Удмуртской Республики» </w:t>
      </w:r>
      <w:proofErr w:type="spellStart"/>
      <w:r>
        <w:rPr>
          <w:rFonts w:ascii="Times New Roman" w:hAnsi="Times New Roman"/>
          <w:sz w:val="24"/>
          <w:szCs w:val="24"/>
        </w:rPr>
        <w:t>А.В.Симанова</w:t>
      </w:r>
      <w:proofErr w:type="spellEnd"/>
      <w:r w:rsidRPr="00BC768C">
        <w:rPr>
          <w:rFonts w:ascii="Times New Roman" w:hAnsi="Times New Roman"/>
          <w:sz w:val="24"/>
          <w:szCs w:val="24"/>
        </w:rPr>
        <w:t xml:space="preserve"> принять к сведению.</w:t>
      </w:r>
    </w:p>
    <w:p w:rsidR="008C2AFA" w:rsidRPr="00565054" w:rsidRDefault="008C2AFA" w:rsidP="008C2AFA">
      <w:pPr>
        <w:ind w:firstLine="709"/>
        <w:jc w:val="both"/>
        <w:rPr>
          <w:sz w:val="24"/>
          <w:szCs w:val="24"/>
        </w:rPr>
      </w:pPr>
      <w:r w:rsidRPr="00BC768C">
        <w:rPr>
          <w:rFonts w:ascii="Times New Roman" w:hAnsi="Times New Roman"/>
          <w:sz w:val="24"/>
          <w:szCs w:val="24"/>
        </w:rPr>
        <w:t xml:space="preserve">2. </w:t>
      </w:r>
      <w:proofErr w:type="gramStart"/>
      <w:r>
        <w:rPr>
          <w:rFonts w:ascii="Times New Roman" w:hAnsi="Times New Roman"/>
          <w:sz w:val="24"/>
          <w:szCs w:val="24"/>
        </w:rPr>
        <w:t xml:space="preserve">Проект решения </w:t>
      </w:r>
      <w:r w:rsidRPr="00A50D6F">
        <w:rPr>
          <w:rFonts w:ascii="Times New Roman" w:hAnsi="Times New Roman"/>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 (в редакции решения Совета депутатов муниципального образования «Муниципальный округ Глазовский район Удмуртской Республики» от 23.12.2021 № 115, от 31.03.20</w:t>
      </w:r>
      <w:r>
        <w:rPr>
          <w:rFonts w:ascii="Times New Roman" w:hAnsi="Times New Roman"/>
          <w:sz w:val="24"/>
          <w:szCs w:val="24"/>
        </w:rPr>
        <w:t>22 № 173, от 26.05.2022 № 223)»</w:t>
      </w:r>
      <w:r>
        <w:rPr>
          <w:rFonts w:ascii="Times New Roman" w:hAnsi="Times New Roman"/>
          <w:b/>
          <w:sz w:val="24"/>
          <w:szCs w:val="24"/>
        </w:rPr>
        <w:t xml:space="preserve"> </w:t>
      </w:r>
      <w:r>
        <w:rPr>
          <w:sz w:val="24"/>
          <w:szCs w:val="24"/>
        </w:rPr>
        <w:t>в</w:t>
      </w:r>
      <w:r w:rsidRPr="00BC768C">
        <w:rPr>
          <w:rFonts w:ascii="Times New Roman" w:hAnsi="Times New Roman"/>
          <w:sz w:val="24"/>
          <w:szCs w:val="24"/>
        </w:rPr>
        <w:t>ынести на</w:t>
      </w:r>
      <w:proofErr w:type="gramEnd"/>
      <w:r w:rsidRPr="00BC768C">
        <w:rPr>
          <w:rFonts w:ascii="Times New Roman" w:hAnsi="Times New Roman"/>
          <w:sz w:val="24"/>
          <w:szCs w:val="24"/>
        </w:rPr>
        <w:t xml:space="preserve"> рассмотрение очередной сессии Совета депутатов муниципального образования «Муниципальный округ Глазовский район Удмуртской Республики».</w:t>
      </w:r>
    </w:p>
    <w:p w:rsidR="008C2AFA" w:rsidRPr="006D6008" w:rsidRDefault="008C2AFA" w:rsidP="008C2AFA">
      <w:pPr>
        <w:jc w:val="both"/>
        <w:rPr>
          <w:rFonts w:ascii="Times New Roman" w:hAnsi="Times New Roman"/>
          <w:sz w:val="24"/>
          <w:szCs w:val="24"/>
          <w:highlight w:val="yellow"/>
        </w:rPr>
      </w:pPr>
    </w:p>
    <w:p w:rsidR="008C2AFA" w:rsidRPr="000F259C" w:rsidRDefault="008C2AFA" w:rsidP="008C2AFA">
      <w:pPr>
        <w:jc w:val="both"/>
        <w:rPr>
          <w:rFonts w:ascii="Times New Roman" w:hAnsi="Times New Roman"/>
          <w:sz w:val="24"/>
          <w:szCs w:val="24"/>
        </w:rPr>
      </w:pPr>
    </w:p>
    <w:p w:rsidR="008C2AFA" w:rsidRPr="00BF1A99" w:rsidRDefault="008C2AFA" w:rsidP="008C2AFA">
      <w:pPr>
        <w:tabs>
          <w:tab w:val="left" w:pos="8160"/>
        </w:tabs>
        <w:jc w:val="both"/>
        <w:rPr>
          <w:rFonts w:ascii="Times New Roman" w:hAnsi="Times New Roman"/>
          <w:b/>
          <w:sz w:val="24"/>
          <w:szCs w:val="24"/>
        </w:rPr>
      </w:pPr>
      <w:r w:rsidRPr="00BF1A99">
        <w:rPr>
          <w:rFonts w:ascii="Times New Roman" w:hAnsi="Times New Roman"/>
          <w:b/>
          <w:sz w:val="24"/>
          <w:szCs w:val="24"/>
        </w:rPr>
        <w:t xml:space="preserve">Председатель постоянной комиссии                                    </w:t>
      </w:r>
      <w:r>
        <w:rPr>
          <w:rFonts w:ascii="Times New Roman" w:hAnsi="Times New Roman"/>
          <w:b/>
          <w:sz w:val="24"/>
          <w:szCs w:val="24"/>
        </w:rPr>
        <w:t xml:space="preserve">                             </w:t>
      </w:r>
      <w:r w:rsidRPr="00BF1A99">
        <w:rPr>
          <w:rFonts w:ascii="Times New Roman" w:hAnsi="Times New Roman"/>
          <w:b/>
          <w:sz w:val="24"/>
          <w:szCs w:val="24"/>
        </w:rPr>
        <w:t xml:space="preserve">   </w:t>
      </w:r>
      <w:proofErr w:type="spellStart"/>
      <w:r w:rsidRPr="00BF1A99">
        <w:rPr>
          <w:rFonts w:ascii="Times New Roman" w:eastAsia="Times New Roman" w:hAnsi="Times New Roman"/>
          <w:b/>
          <w:sz w:val="24"/>
          <w:szCs w:val="24"/>
        </w:rPr>
        <w:t>А.В.Никитин</w:t>
      </w:r>
      <w:proofErr w:type="spellEnd"/>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hAnsi="Times New Roman"/>
          <w:b/>
          <w:sz w:val="24"/>
          <w:szCs w:val="24"/>
        </w:rPr>
        <w:t xml:space="preserve">по </w:t>
      </w:r>
      <w:r w:rsidRPr="00BF1A99">
        <w:rPr>
          <w:rFonts w:ascii="Times New Roman" w:eastAsia="Times New Roman" w:hAnsi="Times New Roman"/>
          <w:b/>
          <w:sz w:val="24"/>
          <w:szCs w:val="24"/>
        </w:rPr>
        <w:t>жилищно-коммунальному хозяйству,</w:t>
      </w:r>
    </w:p>
    <w:p w:rsidR="008C2AFA" w:rsidRPr="00BF1A99" w:rsidRDefault="008C2AFA" w:rsidP="008C2AFA">
      <w:pPr>
        <w:tabs>
          <w:tab w:val="left" w:pos="8160"/>
        </w:tabs>
        <w:jc w:val="both"/>
        <w:rPr>
          <w:rFonts w:ascii="Times New Roman" w:eastAsia="Times New Roman" w:hAnsi="Times New Roman"/>
          <w:b/>
          <w:sz w:val="24"/>
          <w:szCs w:val="24"/>
        </w:rPr>
      </w:pPr>
      <w:r w:rsidRPr="00BF1A99">
        <w:rPr>
          <w:rFonts w:ascii="Times New Roman" w:eastAsia="Times New Roman" w:hAnsi="Times New Roman"/>
          <w:b/>
          <w:sz w:val="24"/>
          <w:szCs w:val="24"/>
        </w:rPr>
        <w:t xml:space="preserve">дорожной деятельности, транспорту и </w:t>
      </w:r>
    </w:p>
    <w:p w:rsidR="008C2AFA" w:rsidRPr="00BF1A99" w:rsidRDefault="008C2AFA" w:rsidP="008C2AFA">
      <w:pPr>
        <w:rPr>
          <w:rFonts w:ascii="Times New Roman" w:hAnsi="Times New Roman"/>
          <w:b/>
          <w:sz w:val="24"/>
          <w:szCs w:val="24"/>
        </w:rPr>
      </w:pPr>
      <w:r w:rsidRPr="00BF1A99">
        <w:rPr>
          <w:rFonts w:ascii="Times New Roman" w:eastAsia="Times New Roman" w:hAnsi="Times New Roman"/>
          <w:b/>
          <w:sz w:val="24"/>
          <w:szCs w:val="24"/>
        </w:rPr>
        <w:t>связи</w:t>
      </w:r>
    </w:p>
    <w:p w:rsidR="008C2AFA" w:rsidRPr="006D6008" w:rsidRDefault="008C2AFA" w:rsidP="008C2AFA">
      <w:pPr>
        <w:jc w:val="both"/>
        <w:rPr>
          <w:rFonts w:ascii="Times New Roman" w:hAnsi="Times New Roman"/>
          <w:sz w:val="24"/>
          <w:szCs w:val="24"/>
          <w:highlight w:val="yellow"/>
        </w:rPr>
      </w:pPr>
    </w:p>
    <w:p w:rsidR="008C2AFA" w:rsidRDefault="008C2AFA" w:rsidP="008C2AFA">
      <w:pPr>
        <w:tabs>
          <w:tab w:val="left" w:pos="8160"/>
        </w:tabs>
        <w:jc w:val="both"/>
        <w:rPr>
          <w:rFonts w:ascii="Times New Roman" w:hAnsi="Times New Roman"/>
          <w:b/>
          <w:sz w:val="24"/>
          <w:szCs w:val="24"/>
        </w:rPr>
      </w:pPr>
      <w:r>
        <w:rPr>
          <w:rFonts w:ascii="Times New Roman" w:hAnsi="Times New Roman"/>
          <w:b/>
          <w:sz w:val="24"/>
          <w:szCs w:val="24"/>
        </w:rPr>
        <w:t xml:space="preserve">Председатель </w:t>
      </w:r>
      <w:r w:rsidRPr="00E4215F">
        <w:rPr>
          <w:rFonts w:ascii="Times New Roman" w:hAnsi="Times New Roman"/>
          <w:b/>
          <w:sz w:val="24"/>
          <w:szCs w:val="24"/>
        </w:rPr>
        <w:t xml:space="preserve">постоянной комиссии </w:t>
      </w:r>
      <w:proofErr w:type="gramStart"/>
      <w:r w:rsidRPr="00E4215F">
        <w:rPr>
          <w:rFonts w:ascii="Times New Roman" w:hAnsi="Times New Roman"/>
          <w:b/>
          <w:sz w:val="24"/>
          <w:szCs w:val="24"/>
        </w:rPr>
        <w:t>по</w:t>
      </w:r>
      <w:proofErr w:type="gramEnd"/>
      <w:r w:rsidRPr="00E4215F">
        <w:rPr>
          <w:rFonts w:ascii="Times New Roman" w:hAnsi="Times New Roman"/>
          <w:b/>
          <w:sz w:val="24"/>
          <w:szCs w:val="24"/>
        </w:rPr>
        <w:t xml:space="preserve">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 xml:space="preserve">нормотворчеству, образованию, культуре, </w:t>
      </w:r>
    </w:p>
    <w:p w:rsidR="008C2AFA" w:rsidRDefault="008C2AFA" w:rsidP="008C2AFA">
      <w:pPr>
        <w:tabs>
          <w:tab w:val="left" w:pos="8160"/>
        </w:tabs>
        <w:jc w:val="both"/>
        <w:rPr>
          <w:rFonts w:ascii="Times New Roman" w:hAnsi="Times New Roman"/>
          <w:b/>
          <w:sz w:val="24"/>
          <w:szCs w:val="24"/>
        </w:rPr>
      </w:pPr>
      <w:r w:rsidRPr="00E4215F">
        <w:rPr>
          <w:rFonts w:ascii="Times New Roman" w:hAnsi="Times New Roman"/>
          <w:b/>
          <w:sz w:val="24"/>
          <w:szCs w:val="24"/>
        </w:rPr>
        <w:t>здравоохранению, молодежной политике и спорту</w:t>
      </w:r>
      <w:r>
        <w:rPr>
          <w:rFonts w:ascii="Times New Roman" w:hAnsi="Times New Roman"/>
          <w:b/>
          <w:sz w:val="24"/>
          <w:szCs w:val="24"/>
        </w:rPr>
        <w:t xml:space="preserve">                                         </w:t>
      </w:r>
      <w:proofErr w:type="spellStart"/>
      <w:r>
        <w:rPr>
          <w:rFonts w:ascii="Times New Roman" w:hAnsi="Times New Roman"/>
          <w:b/>
          <w:sz w:val="24"/>
          <w:szCs w:val="24"/>
        </w:rPr>
        <w:t>В.М.Никитина</w:t>
      </w:r>
      <w:proofErr w:type="spellEnd"/>
    </w:p>
    <w:p w:rsidR="008C2AFA" w:rsidRDefault="008C2AFA" w:rsidP="008C2AFA">
      <w:pPr>
        <w:tabs>
          <w:tab w:val="left" w:pos="8160"/>
        </w:tabs>
        <w:jc w:val="both"/>
        <w:rPr>
          <w:rFonts w:ascii="Times New Roman" w:hAnsi="Times New Roman"/>
          <w:b/>
          <w:sz w:val="24"/>
          <w:szCs w:val="24"/>
        </w:rPr>
      </w:pPr>
    </w:p>
    <w:p w:rsidR="008C2AFA" w:rsidRDefault="008C2AFA" w:rsidP="008C2AFA">
      <w:pPr>
        <w:tabs>
          <w:tab w:val="left" w:pos="8160"/>
        </w:tabs>
        <w:jc w:val="both"/>
        <w:rPr>
          <w:rFonts w:ascii="Times New Roman" w:hAnsi="Times New Roman"/>
          <w:b/>
          <w:sz w:val="24"/>
          <w:szCs w:val="24"/>
        </w:rPr>
      </w:pPr>
    </w:p>
    <w:p w:rsidR="008C2AFA" w:rsidRDefault="008C2AFA" w:rsidP="006E1A8C">
      <w:pPr>
        <w:tabs>
          <w:tab w:val="left" w:pos="8160"/>
        </w:tabs>
        <w:jc w:val="both"/>
        <w:rPr>
          <w:rFonts w:ascii="Times New Roman" w:hAnsi="Times New Roman"/>
          <w:b/>
          <w:sz w:val="24"/>
          <w:szCs w:val="24"/>
        </w:rPr>
      </w:pPr>
    </w:p>
    <w:sectPr w:rsidR="008C2AFA" w:rsidSect="00D806A5">
      <w:headerReference w:type="even" r:id="rId9"/>
      <w:headerReference w:type="default" r:id="rId10"/>
      <w:headerReference w:type="first" r:id="rId11"/>
      <w:pgSz w:w="11906" w:h="16838"/>
      <w:pgMar w:top="567" w:right="567" w:bottom="567" w:left="1701" w:header="11"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293" w:rsidRDefault="00440293">
      <w:r>
        <w:separator/>
      </w:r>
    </w:p>
  </w:endnote>
  <w:endnote w:type="continuationSeparator" w:id="0">
    <w:p w:rsidR="00440293" w:rsidRDefault="0044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Unicode MS"/>
    <w:charset w:val="80"/>
    <w:family w:val="auto"/>
    <w:pitch w:val="variable"/>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293" w:rsidRDefault="00440293">
      <w:r>
        <w:separator/>
      </w:r>
    </w:p>
  </w:footnote>
  <w:footnote w:type="continuationSeparator" w:id="0">
    <w:p w:rsidR="00440293" w:rsidRDefault="00440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293" w:rsidRDefault="00440293">
    <w:pPr>
      <w:pStyle w:val="afa"/>
      <w:rPr>
        <w:rStyle w:val="ab"/>
      </w:rPr>
    </w:pPr>
    <w:r>
      <w:fldChar w:fldCharType="begin"/>
    </w:r>
    <w:r>
      <w:instrText xml:space="preserve">PAGE  </w:instrText>
    </w:r>
    <w:r>
      <w:fldChar w:fldCharType="separate"/>
    </w:r>
    <w:r>
      <w:rPr>
        <w:rStyle w:val="ab"/>
      </w:rPr>
      <w:t>1</w:t>
    </w:r>
    <w:r>
      <w:rPr>
        <w:rStyle w:val="ab"/>
      </w:rPr>
      <w:fldChar w:fldCharType="end"/>
    </w:r>
  </w:p>
  <w:p w:rsidR="00440293" w:rsidRDefault="00440293">
    <w:pPr>
      <w:pStyle w:val="afa"/>
    </w:pPr>
  </w:p>
  <w:p w:rsidR="00440293" w:rsidRDefault="004402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293" w:rsidRDefault="00440293">
    <w:pPr>
      <w:pStyle w:val="afa"/>
      <w:rPr>
        <w:rStyle w:val="ab"/>
      </w:rPr>
    </w:pPr>
  </w:p>
  <w:p w:rsidR="00440293" w:rsidRDefault="0044029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293" w:rsidRDefault="00440293">
    <w:pPr>
      <w:pStyle w:val="afa"/>
    </w:pPr>
  </w:p>
  <w:p w:rsidR="00440293" w:rsidRDefault="00440293">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decimal"/>
      <w:lvlText w:val="%1)"/>
      <w:lvlJc w:val="left"/>
      <w:pPr>
        <w:tabs>
          <w:tab w:val="num" w:pos="0"/>
        </w:tabs>
        <w:ind w:left="1070" w:hanging="360"/>
      </w:pPr>
    </w:lvl>
  </w:abstractNum>
  <w:abstractNum w:abstractNumId="4">
    <w:nsid w:val="034C1D1B"/>
    <w:multiLevelType w:val="hybridMultilevel"/>
    <w:tmpl w:val="A1886B5A"/>
    <w:lvl w:ilvl="0" w:tplc="877C25AA">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D53954"/>
    <w:multiLevelType w:val="multilevel"/>
    <w:tmpl w:val="4502D4F2"/>
    <w:lvl w:ilvl="0">
      <w:start w:val="1"/>
      <w:numFmt w:val="decimal"/>
      <w:lvlText w:val="%1."/>
      <w:lvlJc w:val="left"/>
      <w:pPr>
        <w:ind w:left="2391" w:hanging="975"/>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496" w:hanging="108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2856" w:hanging="1440"/>
      </w:pPr>
      <w:rPr>
        <w:rFonts w:hint="default"/>
      </w:rPr>
    </w:lvl>
    <w:lvl w:ilvl="8">
      <w:start w:val="1"/>
      <w:numFmt w:val="decimal"/>
      <w:isLgl/>
      <w:lvlText w:val="%1.%2.%3.%4.%5.%6.%7.%8.%9"/>
      <w:lvlJc w:val="left"/>
      <w:pPr>
        <w:ind w:left="3216" w:hanging="1800"/>
      </w:pPr>
      <w:rPr>
        <w:rFonts w:hint="default"/>
      </w:rPr>
    </w:lvl>
  </w:abstractNum>
  <w:abstractNum w:abstractNumId="6">
    <w:nsid w:val="062743F5"/>
    <w:multiLevelType w:val="multilevel"/>
    <w:tmpl w:val="EF4847AC"/>
    <w:lvl w:ilvl="0">
      <w:start w:val="1"/>
      <w:numFmt w:val="decimal"/>
      <w:lvlText w:val="%1."/>
      <w:lvlJc w:val="left"/>
      <w:pPr>
        <w:tabs>
          <w:tab w:val="num" w:pos="720"/>
        </w:tabs>
        <w:ind w:left="720" w:hanging="360"/>
      </w:pPr>
    </w:lvl>
    <w:lvl w:ilvl="1">
      <w:start w:val="1"/>
      <w:numFmt w:val="decimal"/>
      <w:isLgl/>
      <w:lvlText w:val="%1.%2."/>
      <w:lvlJc w:val="left"/>
      <w:pPr>
        <w:tabs>
          <w:tab w:val="num" w:pos="1545"/>
        </w:tabs>
        <w:ind w:left="1545" w:hanging="1005"/>
      </w:pPr>
      <w:rPr>
        <w:rFonts w:hint="default"/>
      </w:rPr>
    </w:lvl>
    <w:lvl w:ilvl="2">
      <w:start w:val="1"/>
      <w:numFmt w:val="decimal"/>
      <w:isLgl/>
      <w:lvlText w:val="%1.%2.%3."/>
      <w:lvlJc w:val="left"/>
      <w:pPr>
        <w:tabs>
          <w:tab w:val="num" w:pos="1725"/>
        </w:tabs>
        <w:ind w:left="1725" w:hanging="1005"/>
      </w:pPr>
      <w:rPr>
        <w:rFonts w:hint="default"/>
      </w:rPr>
    </w:lvl>
    <w:lvl w:ilvl="3">
      <w:start w:val="1"/>
      <w:numFmt w:val="decimal"/>
      <w:isLgl/>
      <w:lvlText w:val="%1.%2.%3.%4."/>
      <w:lvlJc w:val="left"/>
      <w:pPr>
        <w:tabs>
          <w:tab w:val="num" w:pos="1905"/>
        </w:tabs>
        <w:ind w:left="1905" w:hanging="1005"/>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7">
    <w:nsid w:val="06EE7AB0"/>
    <w:multiLevelType w:val="hybridMultilevel"/>
    <w:tmpl w:val="C818D21C"/>
    <w:lvl w:ilvl="0" w:tplc="1EB0B0EC">
      <w:start w:val="1"/>
      <w:numFmt w:val="decimal"/>
      <w:lvlText w:val="%1."/>
      <w:lvlJc w:val="left"/>
      <w:pPr>
        <w:tabs>
          <w:tab w:val="num" w:pos="1729"/>
        </w:tabs>
        <w:ind w:left="1729"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1B53DF"/>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605727"/>
    <w:multiLevelType w:val="hybridMultilevel"/>
    <w:tmpl w:val="5AA4A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D27A6"/>
    <w:multiLevelType w:val="multilevel"/>
    <w:tmpl w:val="9F5C3C3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1F291A49"/>
    <w:multiLevelType w:val="hybridMultilevel"/>
    <w:tmpl w:val="084A51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08670A3"/>
    <w:multiLevelType w:val="hybridMultilevel"/>
    <w:tmpl w:val="41361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EE78B4"/>
    <w:multiLevelType w:val="hybridMultilevel"/>
    <w:tmpl w:val="BDB66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E25E8D"/>
    <w:multiLevelType w:val="hybridMultilevel"/>
    <w:tmpl w:val="289EBD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7720E9"/>
    <w:multiLevelType w:val="hybridMultilevel"/>
    <w:tmpl w:val="5EEAA9A0"/>
    <w:lvl w:ilvl="0" w:tplc="1504A7D6">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CD05F93"/>
    <w:multiLevelType w:val="multilevel"/>
    <w:tmpl w:val="AD5881B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2A77D26"/>
    <w:multiLevelType w:val="hybridMultilevel"/>
    <w:tmpl w:val="2F3C568C"/>
    <w:lvl w:ilvl="0" w:tplc="A066DE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B9B5AF0"/>
    <w:multiLevelType w:val="hybridMultilevel"/>
    <w:tmpl w:val="88862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7D5911"/>
    <w:multiLevelType w:val="hybridMultilevel"/>
    <w:tmpl w:val="BF72246E"/>
    <w:lvl w:ilvl="0" w:tplc="DF5A26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A74C3F"/>
    <w:multiLevelType w:val="hybridMultilevel"/>
    <w:tmpl w:val="A6D85662"/>
    <w:lvl w:ilvl="0" w:tplc="C7F0E6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575B18B1"/>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9B7FDD"/>
    <w:multiLevelType w:val="hybridMultilevel"/>
    <w:tmpl w:val="23C80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6C8160DB"/>
    <w:multiLevelType w:val="hybridMultilevel"/>
    <w:tmpl w:val="CCC40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2C0F72"/>
    <w:multiLevelType w:val="hybridMultilevel"/>
    <w:tmpl w:val="70804F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FBA5758"/>
    <w:multiLevelType w:val="hybridMultilevel"/>
    <w:tmpl w:val="0C162BE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4"/>
  </w:num>
  <w:num w:numId="2">
    <w:abstractNumId w:val="19"/>
  </w:num>
  <w:num w:numId="3">
    <w:abstractNumId w:val="17"/>
  </w:num>
  <w:num w:numId="4">
    <w:abstractNumId w:val="1"/>
  </w:num>
  <w:num w:numId="5">
    <w:abstractNumId w:val="3"/>
  </w:num>
  <w:num w:numId="6">
    <w:abstractNumId w:val="13"/>
  </w:num>
  <w:num w:numId="7">
    <w:abstractNumId w:val="18"/>
  </w:num>
  <w:num w:numId="8">
    <w:abstractNumId w:val="14"/>
  </w:num>
  <w:num w:numId="9">
    <w:abstractNumId w:val="9"/>
  </w:num>
  <w:num w:numId="10">
    <w:abstractNumId w:val="0"/>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7"/>
  </w:num>
  <w:num w:numId="17">
    <w:abstractNumId w:val="11"/>
  </w:num>
  <w:num w:numId="18">
    <w:abstractNumId w:val="22"/>
  </w:num>
  <w:num w:numId="19">
    <w:abstractNumId w:val="25"/>
  </w:num>
  <w:num w:numId="20">
    <w:abstractNumId w:val="8"/>
  </w:num>
  <w:num w:numId="21">
    <w:abstractNumId w:val="12"/>
  </w:num>
  <w:num w:numId="22">
    <w:abstractNumId w:val="23"/>
  </w:num>
  <w:num w:numId="23">
    <w:abstractNumId w:val="21"/>
  </w:num>
  <w:num w:numId="24">
    <w:abstractNumId w:val="6"/>
  </w:num>
  <w:num w:numId="25">
    <w:abstractNumId w:val="5"/>
  </w:num>
  <w:num w:numId="26">
    <w:abstractNumId w:val="10"/>
  </w:num>
  <w:num w:numId="27">
    <w:abstractNumId w:val="16"/>
  </w:num>
  <w:num w:numId="28">
    <w:abstractNumId w:val="15"/>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7A66"/>
    <w:rsid w:val="00000EF8"/>
    <w:rsid w:val="00002C70"/>
    <w:rsid w:val="00002CB2"/>
    <w:rsid w:val="00007A39"/>
    <w:rsid w:val="000101BA"/>
    <w:rsid w:val="00011F83"/>
    <w:rsid w:val="000125E7"/>
    <w:rsid w:val="000127C5"/>
    <w:rsid w:val="000141A4"/>
    <w:rsid w:val="00014B64"/>
    <w:rsid w:val="00014DFA"/>
    <w:rsid w:val="00015C79"/>
    <w:rsid w:val="00015EF7"/>
    <w:rsid w:val="000165ED"/>
    <w:rsid w:val="0001665C"/>
    <w:rsid w:val="00016EA5"/>
    <w:rsid w:val="00016FEB"/>
    <w:rsid w:val="00017320"/>
    <w:rsid w:val="00017E67"/>
    <w:rsid w:val="00017EBB"/>
    <w:rsid w:val="00021B71"/>
    <w:rsid w:val="00022405"/>
    <w:rsid w:val="00024F99"/>
    <w:rsid w:val="00026A26"/>
    <w:rsid w:val="00030CF7"/>
    <w:rsid w:val="00036ACE"/>
    <w:rsid w:val="00036CE7"/>
    <w:rsid w:val="0003704A"/>
    <w:rsid w:val="00040D34"/>
    <w:rsid w:val="00041058"/>
    <w:rsid w:val="0004146A"/>
    <w:rsid w:val="00041D8E"/>
    <w:rsid w:val="000435FA"/>
    <w:rsid w:val="00043967"/>
    <w:rsid w:val="0004438B"/>
    <w:rsid w:val="00044F6A"/>
    <w:rsid w:val="0004540F"/>
    <w:rsid w:val="000468D6"/>
    <w:rsid w:val="000471ED"/>
    <w:rsid w:val="00047A7A"/>
    <w:rsid w:val="00047E36"/>
    <w:rsid w:val="00050BDF"/>
    <w:rsid w:val="00051B3E"/>
    <w:rsid w:val="00051C19"/>
    <w:rsid w:val="00054CBB"/>
    <w:rsid w:val="00056B7F"/>
    <w:rsid w:val="000606BE"/>
    <w:rsid w:val="00060E58"/>
    <w:rsid w:val="000614BD"/>
    <w:rsid w:val="0006213B"/>
    <w:rsid w:val="00062724"/>
    <w:rsid w:val="00062741"/>
    <w:rsid w:val="000642F6"/>
    <w:rsid w:val="0006447D"/>
    <w:rsid w:val="000669D5"/>
    <w:rsid w:val="00071E3F"/>
    <w:rsid w:val="00073FBB"/>
    <w:rsid w:val="00074415"/>
    <w:rsid w:val="0007596F"/>
    <w:rsid w:val="000767E5"/>
    <w:rsid w:val="00076CC6"/>
    <w:rsid w:val="00076E9A"/>
    <w:rsid w:val="0007742B"/>
    <w:rsid w:val="0007745B"/>
    <w:rsid w:val="0007763D"/>
    <w:rsid w:val="00077A9C"/>
    <w:rsid w:val="00082DB7"/>
    <w:rsid w:val="00084819"/>
    <w:rsid w:val="00084927"/>
    <w:rsid w:val="0008503A"/>
    <w:rsid w:val="0008514A"/>
    <w:rsid w:val="00085761"/>
    <w:rsid w:val="00085CA9"/>
    <w:rsid w:val="000906D7"/>
    <w:rsid w:val="00092312"/>
    <w:rsid w:val="0009270E"/>
    <w:rsid w:val="00092DB8"/>
    <w:rsid w:val="00092FE4"/>
    <w:rsid w:val="00093418"/>
    <w:rsid w:val="00093562"/>
    <w:rsid w:val="00093AC5"/>
    <w:rsid w:val="0009438A"/>
    <w:rsid w:val="000A2924"/>
    <w:rsid w:val="000A362B"/>
    <w:rsid w:val="000A39E5"/>
    <w:rsid w:val="000A54D7"/>
    <w:rsid w:val="000B0E33"/>
    <w:rsid w:val="000B1913"/>
    <w:rsid w:val="000B2060"/>
    <w:rsid w:val="000B2F4F"/>
    <w:rsid w:val="000B3E08"/>
    <w:rsid w:val="000B51A6"/>
    <w:rsid w:val="000B6C32"/>
    <w:rsid w:val="000C156D"/>
    <w:rsid w:val="000C1928"/>
    <w:rsid w:val="000C2527"/>
    <w:rsid w:val="000C29E1"/>
    <w:rsid w:val="000C3B83"/>
    <w:rsid w:val="000C4CBF"/>
    <w:rsid w:val="000C64D0"/>
    <w:rsid w:val="000C7B4D"/>
    <w:rsid w:val="000D1C6F"/>
    <w:rsid w:val="000D2C7B"/>
    <w:rsid w:val="000D2F9C"/>
    <w:rsid w:val="000D3C00"/>
    <w:rsid w:val="000D4C0D"/>
    <w:rsid w:val="000D6A67"/>
    <w:rsid w:val="000D7D2F"/>
    <w:rsid w:val="000E0273"/>
    <w:rsid w:val="000E03E4"/>
    <w:rsid w:val="000E0DD0"/>
    <w:rsid w:val="000E1B11"/>
    <w:rsid w:val="000E26DF"/>
    <w:rsid w:val="000E30A7"/>
    <w:rsid w:val="000E48BB"/>
    <w:rsid w:val="000E5CA5"/>
    <w:rsid w:val="000E72F9"/>
    <w:rsid w:val="000E75BF"/>
    <w:rsid w:val="000E75E4"/>
    <w:rsid w:val="000F10D6"/>
    <w:rsid w:val="000F14EA"/>
    <w:rsid w:val="000F259C"/>
    <w:rsid w:val="000F2B58"/>
    <w:rsid w:val="000F2E40"/>
    <w:rsid w:val="000F353C"/>
    <w:rsid w:val="000F4F6C"/>
    <w:rsid w:val="000F63F0"/>
    <w:rsid w:val="00100705"/>
    <w:rsid w:val="00101535"/>
    <w:rsid w:val="00104446"/>
    <w:rsid w:val="00105D70"/>
    <w:rsid w:val="001073D7"/>
    <w:rsid w:val="001078C0"/>
    <w:rsid w:val="00107D90"/>
    <w:rsid w:val="0011074A"/>
    <w:rsid w:val="00112317"/>
    <w:rsid w:val="001124C5"/>
    <w:rsid w:val="0011348F"/>
    <w:rsid w:val="00113E6B"/>
    <w:rsid w:val="00116DA0"/>
    <w:rsid w:val="00120982"/>
    <w:rsid w:val="00122704"/>
    <w:rsid w:val="00131936"/>
    <w:rsid w:val="001325A9"/>
    <w:rsid w:val="001333A5"/>
    <w:rsid w:val="001333BD"/>
    <w:rsid w:val="0013447F"/>
    <w:rsid w:val="00134E6C"/>
    <w:rsid w:val="001350FB"/>
    <w:rsid w:val="001368CA"/>
    <w:rsid w:val="00150ED4"/>
    <w:rsid w:val="00150FCF"/>
    <w:rsid w:val="001519DD"/>
    <w:rsid w:val="0015228C"/>
    <w:rsid w:val="00152671"/>
    <w:rsid w:val="001545E5"/>
    <w:rsid w:val="00154F51"/>
    <w:rsid w:val="00155C68"/>
    <w:rsid w:val="00156405"/>
    <w:rsid w:val="00156534"/>
    <w:rsid w:val="0015662F"/>
    <w:rsid w:val="00156DD0"/>
    <w:rsid w:val="00157821"/>
    <w:rsid w:val="0016057C"/>
    <w:rsid w:val="00163760"/>
    <w:rsid w:val="0016495F"/>
    <w:rsid w:val="00164E81"/>
    <w:rsid w:val="00167548"/>
    <w:rsid w:val="00167E3E"/>
    <w:rsid w:val="00171735"/>
    <w:rsid w:val="001743C4"/>
    <w:rsid w:val="001774C5"/>
    <w:rsid w:val="00180286"/>
    <w:rsid w:val="00180C5D"/>
    <w:rsid w:val="00181459"/>
    <w:rsid w:val="00181682"/>
    <w:rsid w:val="00185372"/>
    <w:rsid w:val="001918B5"/>
    <w:rsid w:val="001933C6"/>
    <w:rsid w:val="00193A82"/>
    <w:rsid w:val="00194DC3"/>
    <w:rsid w:val="00195EB5"/>
    <w:rsid w:val="00196D6D"/>
    <w:rsid w:val="0019713C"/>
    <w:rsid w:val="0019748C"/>
    <w:rsid w:val="001A012E"/>
    <w:rsid w:val="001A27B7"/>
    <w:rsid w:val="001A30F1"/>
    <w:rsid w:val="001B0165"/>
    <w:rsid w:val="001B0A6A"/>
    <w:rsid w:val="001B359B"/>
    <w:rsid w:val="001B5EB7"/>
    <w:rsid w:val="001B7C28"/>
    <w:rsid w:val="001B7D31"/>
    <w:rsid w:val="001C0523"/>
    <w:rsid w:val="001C13C6"/>
    <w:rsid w:val="001C1736"/>
    <w:rsid w:val="001C3194"/>
    <w:rsid w:val="001C417B"/>
    <w:rsid w:val="001C4D91"/>
    <w:rsid w:val="001C5812"/>
    <w:rsid w:val="001C788B"/>
    <w:rsid w:val="001D010A"/>
    <w:rsid w:val="001D0547"/>
    <w:rsid w:val="001D0A10"/>
    <w:rsid w:val="001D148E"/>
    <w:rsid w:val="001D3D39"/>
    <w:rsid w:val="001D3EF3"/>
    <w:rsid w:val="001D42F2"/>
    <w:rsid w:val="001D501C"/>
    <w:rsid w:val="001D6B61"/>
    <w:rsid w:val="001E1F35"/>
    <w:rsid w:val="001F1A39"/>
    <w:rsid w:val="001F3786"/>
    <w:rsid w:val="001F4138"/>
    <w:rsid w:val="001F6092"/>
    <w:rsid w:val="001F66EE"/>
    <w:rsid w:val="001F6B87"/>
    <w:rsid w:val="001F7734"/>
    <w:rsid w:val="0020091A"/>
    <w:rsid w:val="00201871"/>
    <w:rsid w:val="002047A8"/>
    <w:rsid w:val="002069D7"/>
    <w:rsid w:val="00207273"/>
    <w:rsid w:val="00207ABB"/>
    <w:rsid w:val="00210201"/>
    <w:rsid w:val="002148D2"/>
    <w:rsid w:val="00214EF5"/>
    <w:rsid w:val="00220537"/>
    <w:rsid w:val="00220F8B"/>
    <w:rsid w:val="0022103D"/>
    <w:rsid w:val="00221B38"/>
    <w:rsid w:val="00223AF0"/>
    <w:rsid w:val="002262CA"/>
    <w:rsid w:val="00230061"/>
    <w:rsid w:val="00232E2E"/>
    <w:rsid w:val="00233BBC"/>
    <w:rsid w:val="0023473F"/>
    <w:rsid w:val="0023740A"/>
    <w:rsid w:val="00237581"/>
    <w:rsid w:val="00237A54"/>
    <w:rsid w:val="00241BEE"/>
    <w:rsid w:val="002422D8"/>
    <w:rsid w:val="00243131"/>
    <w:rsid w:val="002435A2"/>
    <w:rsid w:val="00243F92"/>
    <w:rsid w:val="002449BD"/>
    <w:rsid w:val="00244A0A"/>
    <w:rsid w:val="0024531A"/>
    <w:rsid w:val="002476FA"/>
    <w:rsid w:val="00250A9D"/>
    <w:rsid w:val="00251CE4"/>
    <w:rsid w:val="00251E24"/>
    <w:rsid w:val="00252FC0"/>
    <w:rsid w:val="00254F00"/>
    <w:rsid w:val="00260DCE"/>
    <w:rsid w:val="00261DD8"/>
    <w:rsid w:val="00261F9C"/>
    <w:rsid w:val="00264323"/>
    <w:rsid w:val="00266319"/>
    <w:rsid w:val="00266440"/>
    <w:rsid w:val="002664F2"/>
    <w:rsid w:val="00267284"/>
    <w:rsid w:val="00267E3A"/>
    <w:rsid w:val="00270030"/>
    <w:rsid w:val="0027423E"/>
    <w:rsid w:val="002747D9"/>
    <w:rsid w:val="00275B4F"/>
    <w:rsid w:val="002768DC"/>
    <w:rsid w:val="002773F5"/>
    <w:rsid w:val="0028111B"/>
    <w:rsid w:val="002812F9"/>
    <w:rsid w:val="00281B39"/>
    <w:rsid w:val="002831EB"/>
    <w:rsid w:val="002839D2"/>
    <w:rsid w:val="002849F8"/>
    <w:rsid w:val="002853D5"/>
    <w:rsid w:val="0028621D"/>
    <w:rsid w:val="00286E76"/>
    <w:rsid w:val="00286E7F"/>
    <w:rsid w:val="002871C4"/>
    <w:rsid w:val="002878E7"/>
    <w:rsid w:val="00291980"/>
    <w:rsid w:val="00291C26"/>
    <w:rsid w:val="00293B6F"/>
    <w:rsid w:val="002941BD"/>
    <w:rsid w:val="00294BD1"/>
    <w:rsid w:val="00295B6C"/>
    <w:rsid w:val="00295D76"/>
    <w:rsid w:val="00297876"/>
    <w:rsid w:val="00297956"/>
    <w:rsid w:val="002A013B"/>
    <w:rsid w:val="002A16A2"/>
    <w:rsid w:val="002A1780"/>
    <w:rsid w:val="002A245E"/>
    <w:rsid w:val="002A266A"/>
    <w:rsid w:val="002A2CBB"/>
    <w:rsid w:val="002A37E4"/>
    <w:rsid w:val="002A5819"/>
    <w:rsid w:val="002A5B52"/>
    <w:rsid w:val="002A5BA6"/>
    <w:rsid w:val="002A6275"/>
    <w:rsid w:val="002A6D04"/>
    <w:rsid w:val="002A6DF6"/>
    <w:rsid w:val="002A7ECE"/>
    <w:rsid w:val="002B0A8F"/>
    <w:rsid w:val="002B1B37"/>
    <w:rsid w:val="002B4183"/>
    <w:rsid w:val="002B441F"/>
    <w:rsid w:val="002B7654"/>
    <w:rsid w:val="002B7AEE"/>
    <w:rsid w:val="002C0E18"/>
    <w:rsid w:val="002C13ED"/>
    <w:rsid w:val="002C1B83"/>
    <w:rsid w:val="002C1E40"/>
    <w:rsid w:val="002C1F95"/>
    <w:rsid w:val="002C286F"/>
    <w:rsid w:val="002C3CA6"/>
    <w:rsid w:val="002C3CFB"/>
    <w:rsid w:val="002C627F"/>
    <w:rsid w:val="002D1739"/>
    <w:rsid w:val="002D4E16"/>
    <w:rsid w:val="002D51C7"/>
    <w:rsid w:val="002D53FC"/>
    <w:rsid w:val="002D5482"/>
    <w:rsid w:val="002D6370"/>
    <w:rsid w:val="002D6859"/>
    <w:rsid w:val="002D74B2"/>
    <w:rsid w:val="002E04D4"/>
    <w:rsid w:val="002E19C1"/>
    <w:rsid w:val="002E461D"/>
    <w:rsid w:val="002F1402"/>
    <w:rsid w:val="002F2B81"/>
    <w:rsid w:val="002F2FF1"/>
    <w:rsid w:val="002F31E0"/>
    <w:rsid w:val="002F3202"/>
    <w:rsid w:val="002F493B"/>
    <w:rsid w:val="002F4B40"/>
    <w:rsid w:val="002F703A"/>
    <w:rsid w:val="002F7EA7"/>
    <w:rsid w:val="00301A37"/>
    <w:rsid w:val="00301C43"/>
    <w:rsid w:val="003021D0"/>
    <w:rsid w:val="003027E6"/>
    <w:rsid w:val="00303AB5"/>
    <w:rsid w:val="00311296"/>
    <w:rsid w:val="0031202F"/>
    <w:rsid w:val="00314157"/>
    <w:rsid w:val="00314F72"/>
    <w:rsid w:val="00315C2C"/>
    <w:rsid w:val="00320EF8"/>
    <w:rsid w:val="003210BE"/>
    <w:rsid w:val="003221B2"/>
    <w:rsid w:val="00322369"/>
    <w:rsid w:val="0032693D"/>
    <w:rsid w:val="003270B6"/>
    <w:rsid w:val="003275EE"/>
    <w:rsid w:val="003314F6"/>
    <w:rsid w:val="00331584"/>
    <w:rsid w:val="00333F5B"/>
    <w:rsid w:val="0033549F"/>
    <w:rsid w:val="003367AB"/>
    <w:rsid w:val="0034082F"/>
    <w:rsid w:val="00341CAE"/>
    <w:rsid w:val="0034438E"/>
    <w:rsid w:val="003450A1"/>
    <w:rsid w:val="00345258"/>
    <w:rsid w:val="00345C24"/>
    <w:rsid w:val="00350B76"/>
    <w:rsid w:val="0035151B"/>
    <w:rsid w:val="003550FE"/>
    <w:rsid w:val="00356298"/>
    <w:rsid w:val="00356C4A"/>
    <w:rsid w:val="00360377"/>
    <w:rsid w:val="003611F1"/>
    <w:rsid w:val="00361ECC"/>
    <w:rsid w:val="00361F97"/>
    <w:rsid w:val="00362291"/>
    <w:rsid w:val="003629C2"/>
    <w:rsid w:val="00363AED"/>
    <w:rsid w:val="0036659B"/>
    <w:rsid w:val="003667BB"/>
    <w:rsid w:val="00366ED0"/>
    <w:rsid w:val="00371DC1"/>
    <w:rsid w:val="00373171"/>
    <w:rsid w:val="00374869"/>
    <w:rsid w:val="003800E1"/>
    <w:rsid w:val="003806C4"/>
    <w:rsid w:val="0038099E"/>
    <w:rsid w:val="00380D97"/>
    <w:rsid w:val="00383A74"/>
    <w:rsid w:val="00384D85"/>
    <w:rsid w:val="0038666D"/>
    <w:rsid w:val="00387386"/>
    <w:rsid w:val="00387BEB"/>
    <w:rsid w:val="00390AA2"/>
    <w:rsid w:val="003912A0"/>
    <w:rsid w:val="00392418"/>
    <w:rsid w:val="00394024"/>
    <w:rsid w:val="00395B48"/>
    <w:rsid w:val="00395D57"/>
    <w:rsid w:val="00397291"/>
    <w:rsid w:val="00397F30"/>
    <w:rsid w:val="00397F65"/>
    <w:rsid w:val="003A2636"/>
    <w:rsid w:val="003A3505"/>
    <w:rsid w:val="003A5D42"/>
    <w:rsid w:val="003A7315"/>
    <w:rsid w:val="003A78D5"/>
    <w:rsid w:val="003B0BD8"/>
    <w:rsid w:val="003B15E3"/>
    <w:rsid w:val="003B415E"/>
    <w:rsid w:val="003B579A"/>
    <w:rsid w:val="003B5F84"/>
    <w:rsid w:val="003C0AAA"/>
    <w:rsid w:val="003C1BB9"/>
    <w:rsid w:val="003C2F31"/>
    <w:rsid w:val="003C36F1"/>
    <w:rsid w:val="003C3B13"/>
    <w:rsid w:val="003C3FFC"/>
    <w:rsid w:val="003C589C"/>
    <w:rsid w:val="003C58D0"/>
    <w:rsid w:val="003C5B97"/>
    <w:rsid w:val="003C61BF"/>
    <w:rsid w:val="003C63E3"/>
    <w:rsid w:val="003C70C0"/>
    <w:rsid w:val="003C7270"/>
    <w:rsid w:val="003C7B96"/>
    <w:rsid w:val="003D00B1"/>
    <w:rsid w:val="003D0C78"/>
    <w:rsid w:val="003D1CEF"/>
    <w:rsid w:val="003D4468"/>
    <w:rsid w:val="003D4C27"/>
    <w:rsid w:val="003D4D1D"/>
    <w:rsid w:val="003D6684"/>
    <w:rsid w:val="003E015C"/>
    <w:rsid w:val="003E1154"/>
    <w:rsid w:val="003E393D"/>
    <w:rsid w:val="003E417C"/>
    <w:rsid w:val="003E44E7"/>
    <w:rsid w:val="003E5158"/>
    <w:rsid w:val="003E693F"/>
    <w:rsid w:val="003E6A57"/>
    <w:rsid w:val="003E775B"/>
    <w:rsid w:val="003F4637"/>
    <w:rsid w:val="003F4FED"/>
    <w:rsid w:val="003F5C9B"/>
    <w:rsid w:val="003F7FD9"/>
    <w:rsid w:val="0040047E"/>
    <w:rsid w:val="004008E3"/>
    <w:rsid w:val="00400C80"/>
    <w:rsid w:val="00401E48"/>
    <w:rsid w:val="00403A7D"/>
    <w:rsid w:val="00407031"/>
    <w:rsid w:val="0040739A"/>
    <w:rsid w:val="004078E0"/>
    <w:rsid w:val="00411FF0"/>
    <w:rsid w:val="004125E4"/>
    <w:rsid w:val="004132D7"/>
    <w:rsid w:val="00415135"/>
    <w:rsid w:val="00415507"/>
    <w:rsid w:val="0041760C"/>
    <w:rsid w:val="00417A84"/>
    <w:rsid w:val="00427405"/>
    <w:rsid w:val="0043190E"/>
    <w:rsid w:val="004341FC"/>
    <w:rsid w:val="00435359"/>
    <w:rsid w:val="004359BE"/>
    <w:rsid w:val="00440293"/>
    <w:rsid w:val="004422AD"/>
    <w:rsid w:val="004458FA"/>
    <w:rsid w:val="0044734A"/>
    <w:rsid w:val="00447E39"/>
    <w:rsid w:val="00447E85"/>
    <w:rsid w:val="00450268"/>
    <w:rsid w:val="0045248D"/>
    <w:rsid w:val="004555F8"/>
    <w:rsid w:val="00455608"/>
    <w:rsid w:val="00455807"/>
    <w:rsid w:val="00456496"/>
    <w:rsid w:val="004575D5"/>
    <w:rsid w:val="00461EE9"/>
    <w:rsid w:val="004632AA"/>
    <w:rsid w:val="004634F0"/>
    <w:rsid w:val="004641E7"/>
    <w:rsid w:val="00464DD5"/>
    <w:rsid w:val="0046524F"/>
    <w:rsid w:val="004669B5"/>
    <w:rsid w:val="00466F8D"/>
    <w:rsid w:val="004677B2"/>
    <w:rsid w:val="00470739"/>
    <w:rsid w:val="004714D5"/>
    <w:rsid w:val="00473AB8"/>
    <w:rsid w:val="004746E9"/>
    <w:rsid w:val="00475878"/>
    <w:rsid w:val="00476485"/>
    <w:rsid w:val="0048060A"/>
    <w:rsid w:val="004823C4"/>
    <w:rsid w:val="00483450"/>
    <w:rsid w:val="004854FE"/>
    <w:rsid w:val="0048555C"/>
    <w:rsid w:val="004855D9"/>
    <w:rsid w:val="00485676"/>
    <w:rsid w:val="00485834"/>
    <w:rsid w:val="00487A65"/>
    <w:rsid w:val="00490941"/>
    <w:rsid w:val="00490A57"/>
    <w:rsid w:val="00491ED6"/>
    <w:rsid w:val="00492768"/>
    <w:rsid w:val="00492873"/>
    <w:rsid w:val="00494108"/>
    <w:rsid w:val="0049569D"/>
    <w:rsid w:val="00497165"/>
    <w:rsid w:val="004A0F34"/>
    <w:rsid w:val="004A176B"/>
    <w:rsid w:val="004A228A"/>
    <w:rsid w:val="004A289C"/>
    <w:rsid w:val="004A3AF8"/>
    <w:rsid w:val="004A5282"/>
    <w:rsid w:val="004A5C26"/>
    <w:rsid w:val="004A5ECB"/>
    <w:rsid w:val="004A674C"/>
    <w:rsid w:val="004A7F89"/>
    <w:rsid w:val="004B15AE"/>
    <w:rsid w:val="004B22DB"/>
    <w:rsid w:val="004B568E"/>
    <w:rsid w:val="004B6154"/>
    <w:rsid w:val="004C13BB"/>
    <w:rsid w:val="004C16E8"/>
    <w:rsid w:val="004C2467"/>
    <w:rsid w:val="004C2C22"/>
    <w:rsid w:val="004C367F"/>
    <w:rsid w:val="004C3F5D"/>
    <w:rsid w:val="004C4340"/>
    <w:rsid w:val="004C65B5"/>
    <w:rsid w:val="004C6B60"/>
    <w:rsid w:val="004C7C6E"/>
    <w:rsid w:val="004C7E9E"/>
    <w:rsid w:val="004D0DA0"/>
    <w:rsid w:val="004D1840"/>
    <w:rsid w:val="004D28CB"/>
    <w:rsid w:val="004D294A"/>
    <w:rsid w:val="004D2A7A"/>
    <w:rsid w:val="004D339E"/>
    <w:rsid w:val="004D4752"/>
    <w:rsid w:val="004E3D9B"/>
    <w:rsid w:val="004E5157"/>
    <w:rsid w:val="004E57B4"/>
    <w:rsid w:val="004E6080"/>
    <w:rsid w:val="004E6324"/>
    <w:rsid w:val="004E746F"/>
    <w:rsid w:val="004E7CC6"/>
    <w:rsid w:val="004F3BEB"/>
    <w:rsid w:val="004F4A56"/>
    <w:rsid w:val="004F65E5"/>
    <w:rsid w:val="004F79E1"/>
    <w:rsid w:val="00500173"/>
    <w:rsid w:val="0050042F"/>
    <w:rsid w:val="0050050B"/>
    <w:rsid w:val="00500A00"/>
    <w:rsid w:val="00501878"/>
    <w:rsid w:val="00502513"/>
    <w:rsid w:val="005029B6"/>
    <w:rsid w:val="00502F68"/>
    <w:rsid w:val="00503C26"/>
    <w:rsid w:val="00504C01"/>
    <w:rsid w:val="0050559E"/>
    <w:rsid w:val="005109FB"/>
    <w:rsid w:val="00511FD6"/>
    <w:rsid w:val="00512DF3"/>
    <w:rsid w:val="00516444"/>
    <w:rsid w:val="005165CA"/>
    <w:rsid w:val="00516833"/>
    <w:rsid w:val="00517D43"/>
    <w:rsid w:val="00520C40"/>
    <w:rsid w:val="0052119E"/>
    <w:rsid w:val="00521ADD"/>
    <w:rsid w:val="00521BAC"/>
    <w:rsid w:val="00522B29"/>
    <w:rsid w:val="00523027"/>
    <w:rsid w:val="00525AB7"/>
    <w:rsid w:val="00526300"/>
    <w:rsid w:val="00527E56"/>
    <w:rsid w:val="0053067D"/>
    <w:rsid w:val="00530B78"/>
    <w:rsid w:val="00532C84"/>
    <w:rsid w:val="0053586E"/>
    <w:rsid w:val="0053603D"/>
    <w:rsid w:val="005364AA"/>
    <w:rsid w:val="00536636"/>
    <w:rsid w:val="00536D37"/>
    <w:rsid w:val="00540A53"/>
    <w:rsid w:val="005416CB"/>
    <w:rsid w:val="0054622E"/>
    <w:rsid w:val="005470B3"/>
    <w:rsid w:val="00547688"/>
    <w:rsid w:val="00551437"/>
    <w:rsid w:val="00552700"/>
    <w:rsid w:val="005528D7"/>
    <w:rsid w:val="00552F49"/>
    <w:rsid w:val="00557F06"/>
    <w:rsid w:val="00560519"/>
    <w:rsid w:val="00565054"/>
    <w:rsid w:val="00566E11"/>
    <w:rsid w:val="005673E6"/>
    <w:rsid w:val="00570397"/>
    <w:rsid w:val="0057071C"/>
    <w:rsid w:val="005707A5"/>
    <w:rsid w:val="0057089D"/>
    <w:rsid w:val="00573EE0"/>
    <w:rsid w:val="005760CD"/>
    <w:rsid w:val="00576F8E"/>
    <w:rsid w:val="0057704E"/>
    <w:rsid w:val="0057730C"/>
    <w:rsid w:val="00577A50"/>
    <w:rsid w:val="0058035B"/>
    <w:rsid w:val="005806C7"/>
    <w:rsid w:val="00582782"/>
    <w:rsid w:val="0058315C"/>
    <w:rsid w:val="00587878"/>
    <w:rsid w:val="00590150"/>
    <w:rsid w:val="00591571"/>
    <w:rsid w:val="00591BDE"/>
    <w:rsid w:val="00591EFA"/>
    <w:rsid w:val="00592188"/>
    <w:rsid w:val="00592D40"/>
    <w:rsid w:val="00593050"/>
    <w:rsid w:val="00593850"/>
    <w:rsid w:val="005966E3"/>
    <w:rsid w:val="0059759D"/>
    <w:rsid w:val="005A1282"/>
    <w:rsid w:val="005A1428"/>
    <w:rsid w:val="005A1EF4"/>
    <w:rsid w:val="005A369B"/>
    <w:rsid w:val="005A389C"/>
    <w:rsid w:val="005A4926"/>
    <w:rsid w:val="005A51E9"/>
    <w:rsid w:val="005A7B36"/>
    <w:rsid w:val="005B0470"/>
    <w:rsid w:val="005B0E95"/>
    <w:rsid w:val="005B331D"/>
    <w:rsid w:val="005B4087"/>
    <w:rsid w:val="005B44E6"/>
    <w:rsid w:val="005B461D"/>
    <w:rsid w:val="005B6C1C"/>
    <w:rsid w:val="005B6FD2"/>
    <w:rsid w:val="005C4FB5"/>
    <w:rsid w:val="005C6392"/>
    <w:rsid w:val="005C7D75"/>
    <w:rsid w:val="005D0809"/>
    <w:rsid w:val="005D456A"/>
    <w:rsid w:val="005D4684"/>
    <w:rsid w:val="005D4A2B"/>
    <w:rsid w:val="005D52FF"/>
    <w:rsid w:val="005D7080"/>
    <w:rsid w:val="005D743A"/>
    <w:rsid w:val="005D7ACB"/>
    <w:rsid w:val="005D7FFB"/>
    <w:rsid w:val="005E0465"/>
    <w:rsid w:val="005E0882"/>
    <w:rsid w:val="005E0B49"/>
    <w:rsid w:val="005E2249"/>
    <w:rsid w:val="005E273C"/>
    <w:rsid w:val="005E2FA5"/>
    <w:rsid w:val="005E33E8"/>
    <w:rsid w:val="005E34B7"/>
    <w:rsid w:val="005E39CA"/>
    <w:rsid w:val="005E4318"/>
    <w:rsid w:val="005E4D76"/>
    <w:rsid w:val="005E6BFD"/>
    <w:rsid w:val="005E6F87"/>
    <w:rsid w:val="005E7953"/>
    <w:rsid w:val="005F3A02"/>
    <w:rsid w:val="005F4464"/>
    <w:rsid w:val="005F46F6"/>
    <w:rsid w:val="005F53EF"/>
    <w:rsid w:val="005F6896"/>
    <w:rsid w:val="005F71A5"/>
    <w:rsid w:val="005F7688"/>
    <w:rsid w:val="005F7D95"/>
    <w:rsid w:val="005F7DFA"/>
    <w:rsid w:val="00600E55"/>
    <w:rsid w:val="006013E5"/>
    <w:rsid w:val="00601E7C"/>
    <w:rsid w:val="00603012"/>
    <w:rsid w:val="006129A4"/>
    <w:rsid w:val="00613420"/>
    <w:rsid w:val="00614957"/>
    <w:rsid w:val="00615F31"/>
    <w:rsid w:val="006161CA"/>
    <w:rsid w:val="00616DC7"/>
    <w:rsid w:val="006207B9"/>
    <w:rsid w:val="00620B12"/>
    <w:rsid w:val="006211DD"/>
    <w:rsid w:val="00625FFC"/>
    <w:rsid w:val="006276A1"/>
    <w:rsid w:val="00627BBE"/>
    <w:rsid w:val="00630648"/>
    <w:rsid w:val="00630DF0"/>
    <w:rsid w:val="006321AD"/>
    <w:rsid w:val="00632F58"/>
    <w:rsid w:val="0063335F"/>
    <w:rsid w:val="00634F66"/>
    <w:rsid w:val="00634F88"/>
    <w:rsid w:val="00636AD2"/>
    <w:rsid w:val="0063766A"/>
    <w:rsid w:val="00641888"/>
    <w:rsid w:val="0064221A"/>
    <w:rsid w:val="00645641"/>
    <w:rsid w:val="0065186C"/>
    <w:rsid w:val="00651F1C"/>
    <w:rsid w:val="006545FA"/>
    <w:rsid w:val="0065633A"/>
    <w:rsid w:val="0065682A"/>
    <w:rsid w:val="00656A96"/>
    <w:rsid w:val="006633DC"/>
    <w:rsid w:val="00664A16"/>
    <w:rsid w:val="00665CC0"/>
    <w:rsid w:val="006667F5"/>
    <w:rsid w:val="00666BC8"/>
    <w:rsid w:val="00666BE4"/>
    <w:rsid w:val="00667A58"/>
    <w:rsid w:val="006703B7"/>
    <w:rsid w:val="00670D9A"/>
    <w:rsid w:val="006717A9"/>
    <w:rsid w:val="006720CD"/>
    <w:rsid w:val="00673234"/>
    <w:rsid w:val="0067470B"/>
    <w:rsid w:val="0067562F"/>
    <w:rsid w:val="00676394"/>
    <w:rsid w:val="00676A45"/>
    <w:rsid w:val="0068045A"/>
    <w:rsid w:val="006813AC"/>
    <w:rsid w:val="006827F3"/>
    <w:rsid w:val="00683DF4"/>
    <w:rsid w:val="006867A6"/>
    <w:rsid w:val="00690297"/>
    <w:rsid w:val="00690816"/>
    <w:rsid w:val="00690CC2"/>
    <w:rsid w:val="0069377A"/>
    <w:rsid w:val="00696FC7"/>
    <w:rsid w:val="00697106"/>
    <w:rsid w:val="006A0502"/>
    <w:rsid w:val="006A1E16"/>
    <w:rsid w:val="006A1F90"/>
    <w:rsid w:val="006A24A8"/>
    <w:rsid w:val="006A3D72"/>
    <w:rsid w:val="006A4191"/>
    <w:rsid w:val="006A462A"/>
    <w:rsid w:val="006A4732"/>
    <w:rsid w:val="006A4C7D"/>
    <w:rsid w:val="006A6211"/>
    <w:rsid w:val="006A6781"/>
    <w:rsid w:val="006A6D86"/>
    <w:rsid w:val="006A7074"/>
    <w:rsid w:val="006A7639"/>
    <w:rsid w:val="006B23C7"/>
    <w:rsid w:val="006B2F4E"/>
    <w:rsid w:val="006B3085"/>
    <w:rsid w:val="006B4EF1"/>
    <w:rsid w:val="006B54AB"/>
    <w:rsid w:val="006B5DFA"/>
    <w:rsid w:val="006B61AC"/>
    <w:rsid w:val="006B6A8F"/>
    <w:rsid w:val="006B6CE5"/>
    <w:rsid w:val="006B7729"/>
    <w:rsid w:val="006C2AEF"/>
    <w:rsid w:val="006C4B82"/>
    <w:rsid w:val="006C6498"/>
    <w:rsid w:val="006C796F"/>
    <w:rsid w:val="006D3533"/>
    <w:rsid w:val="006D52C4"/>
    <w:rsid w:val="006D6008"/>
    <w:rsid w:val="006D6165"/>
    <w:rsid w:val="006D61B9"/>
    <w:rsid w:val="006D6C3A"/>
    <w:rsid w:val="006E0755"/>
    <w:rsid w:val="006E1A8C"/>
    <w:rsid w:val="006E1C4C"/>
    <w:rsid w:val="006E4F03"/>
    <w:rsid w:val="006E5BEE"/>
    <w:rsid w:val="006E6400"/>
    <w:rsid w:val="006E73F7"/>
    <w:rsid w:val="006F3083"/>
    <w:rsid w:val="006F5B5C"/>
    <w:rsid w:val="006F6BBC"/>
    <w:rsid w:val="006F7CF6"/>
    <w:rsid w:val="00702999"/>
    <w:rsid w:val="007030A3"/>
    <w:rsid w:val="007058D2"/>
    <w:rsid w:val="00707927"/>
    <w:rsid w:val="00710551"/>
    <w:rsid w:val="0071073E"/>
    <w:rsid w:val="007111FB"/>
    <w:rsid w:val="00712595"/>
    <w:rsid w:val="007127ED"/>
    <w:rsid w:val="00714205"/>
    <w:rsid w:val="00714DBC"/>
    <w:rsid w:val="00715B28"/>
    <w:rsid w:val="00717381"/>
    <w:rsid w:val="007204D3"/>
    <w:rsid w:val="007228FB"/>
    <w:rsid w:val="0072332E"/>
    <w:rsid w:val="0072446D"/>
    <w:rsid w:val="00732419"/>
    <w:rsid w:val="00732464"/>
    <w:rsid w:val="007344BB"/>
    <w:rsid w:val="007355A2"/>
    <w:rsid w:val="007413D0"/>
    <w:rsid w:val="0074307F"/>
    <w:rsid w:val="0074477F"/>
    <w:rsid w:val="007455A3"/>
    <w:rsid w:val="007456FC"/>
    <w:rsid w:val="00746448"/>
    <w:rsid w:val="00747643"/>
    <w:rsid w:val="00747C5B"/>
    <w:rsid w:val="00747E6D"/>
    <w:rsid w:val="007502EA"/>
    <w:rsid w:val="00751AF8"/>
    <w:rsid w:val="0075277E"/>
    <w:rsid w:val="00752E1D"/>
    <w:rsid w:val="007534D2"/>
    <w:rsid w:val="007536E9"/>
    <w:rsid w:val="007541AB"/>
    <w:rsid w:val="0075510E"/>
    <w:rsid w:val="007614B2"/>
    <w:rsid w:val="00761C0E"/>
    <w:rsid w:val="00763BE7"/>
    <w:rsid w:val="007647CC"/>
    <w:rsid w:val="007673BA"/>
    <w:rsid w:val="00767588"/>
    <w:rsid w:val="00767594"/>
    <w:rsid w:val="007712CA"/>
    <w:rsid w:val="00771E5A"/>
    <w:rsid w:val="007748C7"/>
    <w:rsid w:val="00776DD4"/>
    <w:rsid w:val="00777127"/>
    <w:rsid w:val="00777DA0"/>
    <w:rsid w:val="00780BDE"/>
    <w:rsid w:val="007851A1"/>
    <w:rsid w:val="0078720B"/>
    <w:rsid w:val="00787485"/>
    <w:rsid w:val="00790607"/>
    <w:rsid w:val="00793535"/>
    <w:rsid w:val="00793592"/>
    <w:rsid w:val="0079493B"/>
    <w:rsid w:val="00795287"/>
    <w:rsid w:val="007A015F"/>
    <w:rsid w:val="007A15ED"/>
    <w:rsid w:val="007A33A8"/>
    <w:rsid w:val="007A5C72"/>
    <w:rsid w:val="007A5EE2"/>
    <w:rsid w:val="007B097E"/>
    <w:rsid w:val="007B325C"/>
    <w:rsid w:val="007B35FF"/>
    <w:rsid w:val="007B3B34"/>
    <w:rsid w:val="007B415F"/>
    <w:rsid w:val="007B66A2"/>
    <w:rsid w:val="007C0118"/>
    <w:rsid w:val="007C0121"/>
    <w:rsid w:val="007C0776"/>
    <w:rsid w:val="007C106B"/>
    <w:rsid w:val="007C173F"/>
    <w:rsid w:val="007C1DBD"/>
    <w:rsid w:val="007C296C"/>
    <w:rsid w:val="007C2B11"/>
    <w:rsid w:val="007C335F"/>
    <w:rsid w:val="007C4544"/>
    <w:rsid w:val="007C4B60"/>
    <w:rsid w:val="007C674D"/>
    <w:rsid w:val="007C67B8"/>
    <w:rsid w:val="007C6FE7"/>
    <w:rsid w:val="007C7C20"/>
    <w:rsid w:val="007D026D"/>
    <w:rsid w:val="007D1C3C"/>
    <w:rsid w:val="007D38D1"/>
    <w:rsid w:val="007D45EC"/>
    <w:rsid w:val="007D4928"/>
    <w:rsid w:val="007D539C"/>
    <w:rsid w:val="007D72C8"/>
    <w:rsid w:val="007D73CB"/>
    <w:rsid w:val="007D7422"/>
    <w:rsid w:val="007D7E10"/>
    <w:rsid w:val="007E06B0"/>
    <w:rsid w:val="007E0A84"/>
    <w:rsid w:val="007E12F5"/>
    <w:rsid w:val="007E3E76"/>
    <w:rsid w:val="007E4C39"/>
    <w:rsid w:val="007E65EB"/>
    <w:rsid w:val="007E671B"/>
    <w:rsid w:val="007E703B"/>
    <w:rsid w:val="007E7C50"/>
    <w:rsid w:val="007F0F11"/>
    <w:rsid w:val="007F12C7"/>
    <w:rsid w:val="007F397A"/>
    <w:rsid w:val="007F417B"/>
    <w:rsid w:val="007F55B5"/>
    <w:rsid w:val="007F63B0"/>
    <w:rsid w:val="007F79F1"/>
    <w:rsid w:val="0080007B"/>
    <w:rsid w:val="0080342A"/>
    <w:rsid w:val="0080489D"/>
    <w:rsid w:val="00804CA6"/>
    <w:rsid w:val="00806A64"/>
    <w:rsid w:val="0081040B"/>
    <w:rsid w:val="00810BB3"/>
    <w:rsid w:val="00811DA9"/>
    <w:rsid w:val="00814011"/>
    <w:rsid w:val="008144A9"/>
    <w:rsid w:val="00817A6C"/>
    <w:rsid w:val="00817EFD"/>
    <w:rsid w:val="00820412"/>
    <w:rsid w:val="0082154B"/>
    <w:rsid w:val="0082261E"/>
    <w:rsid w:val="008236FD"/>
    <w:rsid w:val="00823B9D"/>
    <w:rsid w:val="00824D0E"/>
    <w:rsid w:val="00826102"/>
    <w:rsid w:val="0082781D"/>
    <w:rsid w:val="00827E30"/>
    <w:rsid w:val="00832655"/>
    <w:rsid w:val="00832AA7"/>
    <w:rsid w:val="00834FE3"/>
    <w:rsid w:val="0083618A"/>
    <w:rsid w:val="008363C2"/>
    <w:rsid w:val="00840C68"/>
    <w:rsid w:val="00842C78"/>
    <w:rsid w:val="008444D7"/>
    <w:rsid w:val="008449A6"/>
    <w:rsid w:val="008459B8"/>
    <w:rsid w:val="00845BB4"/>
    <w:rsid w:val="00847686"/>
    <w:rsid w:val="00847776"/>
    <w:rsid w:val="00847BD8"/>
    <w:rsid w:val="00853E07"/>
    <w:rsid w:val="00855F91"/>
    <w:rsid w:val="00856079"/>
    <w:rsid w:val="008561D6"/>
    <w:rsid w:val="00857190"/>
    <w:rsid w:val="008572A3"/>
    <w:rsid w:val="00863614"/>
    <w:rsid w:val="00865A91"/>
    <w:rsid w:val="00867D28"/>
    <w:rsid w:val="00867E48"/>
    <w:rsid w:val="008703AB"/>
    <w:rsid w:val="00870B19"/>
    <w:rsid w:val="00873220"/>
    <w:rsid w:val="0087335D"/>
    <w:rsid w:val="008740F5"/>
    <w:rsid w:val="00875CF8"/>
    <w:rsid w:val="0087663D"/>
    <w:rsid w:val="008805E5"/>
    <w:rsid w:val="00880A8C"/>
    <w:rsid w:val="00881BA7"/>
    <w:rsid w:val="00882FD3"/>
    <w:rsid w:val="0088376C"/>
    <w:rsid w:val="0088457C"/>
    <w:rsid w:val="008848AF"/>
    <w:rsid w:val="00884C50"/>
    <w:rsid w:val="0088535B"/>
    <w:rsid w:val="00886355"/>
    <w:rsid w:val="00886735"/>
    <w:rsid w:val="00886B10"/>
    <w:rsid w:val="00887280"/>
    <w:rsid w:val="00887292"/>
    <w:rsid w:val="008922BA"/>
    <w:rsid w:val="00892972"/>
    <w:rsid w:val="0089433C"/>
    <w:rsid w:val="00896042"/>
    <w:rsid w:val="0089658D"/>
    <w:rsid w:val="008965F7"/>
    <w:rsid w:val="00896AF3"/>
    <w:rsid w:val="008A0A05"/>
    <w:rsid w:val="008A0E02"/>
    <w:rsid w:val="008A1F6D"/>
    <w:rsid w:val="008A2938"/>
    <w:rsid w:val="008A2C6B"/>
    <w:rsid w:val="008A2DFB"/>
    <w:rsid w:val="008A55FB"/>
    <w:rsid w:val="008A56CE"/>
    <w:rsid w:val="008A572E"/>
    <w:rsid w:val="008A59CF"/>
    <w:rsid w:val="008A5E12"/>
    <w:rsid w:val="008B1023"/>
    <w:rsid w:val="008B13E5"/>
    <w:rsid w:val="008B1DD9"/>
    <w:rsid w:val="008B2D47"/>
    <w:rsid w:val="008B388A"/>
    <w:rsid w:val="008B3AD1"/>
    <w:rsid w:val="008B74C9"/>
    <w:rsid w:val="008B7751"/>
    <w:rsid w:val="008C2AFA"/>
    <w:rsid w:val="008C3690"/>
    <w:rsid w:val="008C4490"/>
    <w:rsid w:val="008C4665"/>
    <w:rsid w:val="008C5829"/>
    <w:rsid w:val="008C5A7B"/>
    <w:rsid w:val="008C71E2"/>
    <w:rsid w:val="008C77F3"/>
    <w:rsid w:val="008D1395"/>
    <w:rsid w:val="008D1614"/>
    <w:rsid w:val="008D1887"/>
    <w:rsid w:val="008D213D"/>
    <w:rsid w:val="008D240B"/>
    <w:rsid w:val="008D34F1"/>
    <w:rsid w:val="008D5E1B"/>
    <w:rsid w:val="008D7A7D"/>
    <w:rsid w:val="008E0EAD"/>
    <w:rsid w:val="008E1527"/>
    <w:rsid w:val="008E1BC3"/>
    <w:rsid w:val="008E1C34"/>
    <w:rsid w:val="008E2014"/>
    <w:rsid w:val="008E2324"/>
    <w:rsid w:val="008E35D9"/>
    <w:rsid w:val="008E38AD"/>
    <w:rsid w:val="008E5591"/>
    <w:rsid w:val="008E59B1"/>
    <w:rsid w:val="008E5C0C"/>
    <w:rsid w:val="008E734D"/>
    <w:rsid w:val="008E742B"/>
    <w:rsid w:val="008E78D5"/>
    <w:rsid w:val="008E7C51"/>
    <w:rsid w:val="008E7E2A"/>
    <w:rsid w:val="008F0D4F"/>
    <w:rsid w:val="008F109F"/>
    <w:rsid w:val="008F1B60"/>
    <w:rsid w:val="008F4808"/>
    <w:rsid w:val="008F4856"/>
    <w:rsid w:val="008F4A2F"/>
    <w:rsid w:val="008F53ED"/>
    <w:rsid w:val="008F55B2"/>
    <w:rsid w:val="008F5860"/>
    <w:rsid w:val="008F6D3A"/>
    <w:rsid w:val="008F6DD3"/>
    <w:rsid w:val="008F76A7"/>
    <w:rsid w:val="008F76B9"/>
    <w:rsid w:val="008F7F0D"/>
    <w:rsid w:val="00900FC2"/>
    <w:rsid w:val="00901F81"/>
    <w:rsid w:val="009027A8"/>
    <w:rsid w:val="00903092"/>
    <w:rsid w:val="00903749"/>
    <w:rsid w:val="0090448A"/>
    <w:rsid w:val="00904B8F"/>
    <w:rsid w:val="00905271"/>
    <w:rsid w:val="00910C44"/>
    <w:rsid w:val="00911959"/>
    <w:rsid w:val="00912030"/>
    <w:rsid w:val="009150DC"/>
    <w:rsid w:val="0091532C"/>
    <w:rsid w:val="00915EF9"/>
    <w:rsid w:val="00916DA8"/>
    <w:rsid w:val="009175D2"/>
    <w:rsid w:val="00917A66"/>
    <w:rsid w:val="00920EA2"/>
    <w:rsid w:val="00921B21"/>
    <w:rsid w:val="00922DE5"/>
    <w:rsid w:val="00925401"/>
    <w:rsid w:val="009279EA"/>
    <w:rsid w:val="00927C2B"/>
    <w:rsid w:val="00930776"/>
    <w:rsid w:val="00930A85"/>
    <w:rsid w:val="00932AB5"/>
    <w:rsid w:val="00933AC0"/>
    <w:rsid w:val="00934429"/>
    <w:rsid w:val="009353BE"/>
    <w:rsid w:val="00937060"/>
    <w:rsid w:val="0094055D"/>
    <w:rsid w:val="009412B5"/>
    <w:rsid w:val="00942260"/>
    <w:rsid w:val="0094247B"/>
    <w:rsid w:val="0094389D"/>
    <w:rsid w:val="00944BA9"/>
    <w:rsid w:val="009451CC"/>
    <w:rsid w:val="009460DF"/>
    <w:rsid w:val="00946B0E"/>
    <w:rsid w:val="00950947"/>
    <w:rsid w:val="00951771"/>
    <w:rsid w:val="009520AD"/>
    <w:rsid w:val="00952C85"/>
    <w:rsid w:val="009540AF"/>
    <w:rsid w:val="0095652E"/>
    <w:rsid w:val="009569E9"/>
    <w:rsid w:val="00963750"/>
    <w:rsid w:val="0096643E"/>
    <w:rsid w:val="0097101F"/>
    <w:rsid w:val="0097146A"/>
    <w:rsid w:val="00971A06"/>
    <w:rsid w:val="009732DA"/>
    <w:rsid w:val="009735AB"/>
    <w:rsid w:val="00973E70"/>
    <w:rsid w:val="00974CE8"/>
    <w:rsid w:val="00977B4B"/>
    <w:rsid w:val="0098110A"/>
    <w:rsid w:val="009827FA"/>
    <w:rsid w:val="009828B3"/>
    <w:rsid w:val="00984C0E"/>
    <w:rsid w:val="00984E78"/>
    <w:rsid w:val="00986803"/>
    <w:rsid w:val="009873BA"/>
    <w:rsid w:val="00990173"/>
    <w:rsid w:val="00990C9B"/>
    <w:rsid w:val="00991002"/>
    <w:rsid w:val="0099458F"/>
    <w:rsid w:val="0099576D"/>
    <w:rsid w:val="0099584A"/>
    <w:rsid w:val="009960EF"/>
    <w:rsid w:val="00996740"/>
    <w:rsid w:val="00996810"/>
    <w:rsid w:val="0099727E"/>
    <w:rsid w:val="009A01E7"/>
    <w:rsid w:val="009A169C"/>
    <w:rsid w:val="009A36D8"/>
    <w:rsid w:val="009A5987"/>
    <w:rsid w:val="009A6D4A"/>
    <w:rsid w:val="009A7E9B"/>
    <w:rsid w:val="009B249B"/>
    <w:rsid w:val="009B2B59"/>
    <w:rsid w:val="009B2EBE"/>
    <w:rsid w:val="009B4BFC"/>
    <w:rsid w:val="009B54AD"/>
    <w:rsid w:val="009B6D61"/>
    <w:rsid w:val="009B7F3F"/>
    <w:rsid w:val="009C02BE"/>
    <w:rsid w:val="009C218E"/>
    <w:rsid w:val="009C284B"/>
    <w:rsid w:val="009C328B"/>
    <w:rsid w:val="009C346F"/>
    <w:rsid w:val="009C3821"/>
    <w:rsid w:val="009C3995"/>
    <w:rsid w:val="009C456D"/>
    <w:rsid w:val="009C5337"/>
    <w:rsid w:val="009C53E6"/>
    <w:rsid w:val="009C71BC"/>
    <w:rsid w:val="009C7B96"/>
    <w:rsid w:val="009D053B"/>
    <w:rsid w:val="009D0603"/>
    <w:rsid w:val="009D0A4A"/>
    <w:rsid w:val="009D121F"/>
    <w:rsid w:val="009D1983"/>
    <w:rsid w:val="009D2405"/>
    <w:rsid w:val="009D4355"/>
    <w:rsid w:val="009D60E5"/>
    <w:rsid w:val="009D613F"/>
    <w:rsid w:val="009D6EA8"/>
    <w:rsid w:val="009E1B50"/>
    <w:rsid w:val="009E26F7"/>
    <w:rsid w:val="009E34F6"/>
    <w:rsid w:val="009E65AB"/>
    <w:rsid w:val="009E67C9"/>
    <w:rsid w:val="009E7D4B"/>
    <w:rsid w:val="009E7EEB"/>
    <w:rsid w:val="009F00A7"/>
    <w:rsid w:val="009F1084"/>
    <w:rsid w:val="009F2F57"/>
    <w:rsid w:val="009F674B"/>
    <w:rsid w:val="009F6D82"/>
    <w:rsid w:val="009F7326"/>
    <w:rsid w:val="009F7E52"/>
    <w:rsid w:val="00A00E0B"/>
    <w:rsid w:val="00A014DB"/>
    <w:rsid w:val="00A040D8"/>
    <w:rsid w:val="00A0422F"/>
    <w:rsid w:val="00A0639F"/>
    <w:rsid w:val="00A07B99"/>
    <w:rsid w:val="00A14A68"/>
    <w:rsid w:val="00A15D78"/>
    <w:rsid w:val="00A161AD"/>
    <w:rsid w:val="00A1799C"/>
    <w:rsid w:val="00A202BE"/>
    <w:rsid w:val="00A2085C"/>
    <w:rsid w:val="00A21258"/>
    <w:rsid w:val="00A221C9"/>
    <w:rsid w:val="00A22359"/>
    <w:rsid w:val="00A230FF"/>
    <w:rsid w:val="00A23C9D"/>
    <w:rsid w:val="00A2411C"/>
    <w:rsid w:val="00A25068"/>
    <w:rsid w:val="00A253DC"/>
    <w:rsid w:val="00A306E3"/>
    <w:rsid w:val="00A315E8"/>
    <w:rsid w:val="00A32FBF"/>
    <w:rsid w:val="00A34092"/>
    <w:rsid w:val="00A342E9"/>
    <w:rsid w:val="00A35091"/>
    <w:rsid w:val="00A3568F"/>
    <w:rsid w:val="00A35E76"/>
    <w:rsid w:val="00A41515"/>
    <w:rsid w:val="00A42D1D"/>
    <w:rsid w:val="00A43718"/>
    <w:rsid w:val="00A4407A"/>
    <w:rsid w:val="00A45405"/>
    <w:rsid w:val="00A50D6F"/>
    <w:rsid w:val="00A515EC"/>
    <w:rsid w:val="00A51845"/>
    <w:rsid w:val="00A5527C"/>
    <w:rsid w:val="00A55FA8"/>
    <w:rsid w:val="00A5711A"/>
    <w:rsid w:val="00A57147"/>
    <w:rsid w:val="00A57A0A"/>
    <w:rsid w:val="00A60680"/>
    <w:rsid w:val="00A61937"/>
    <w:rsid w:val="00A61FB5"/>
    <w:rsid w:val="00A7050B"/>
    <w:rsid w:val="00A70740"/>
    <w:rsid w:val="00A7144A"/>
    <w:rsid w:val="00A72489"/>
    <w:rsid w:val="00A73F96"/>
    <w:rsid w:val="00A74A6E"/>
    <w:rsid w:val="00A758EB"/>
    <w:rsid w:val="00A77648"/>
    <w:rsid w:val="00A77A1E"/>
    <w:rsid w:val="00A80FEA"/>
    <w:rsid w:val="00A813BB"/>
    <w:rsid w:val="00A831C4"/>
    <w:rsid w:val="00A83C53"/>
    <w:rsid w:val="00A843A2"/>
    <w:rsid w:val="00A87CD5"/>
    <w:rsid w:val="00A90FCD"/>
    <w:rsid w:val="00A91301"/>
    <w:rsid w:val="00A91547"/>
    <w:rsid w:val="00A91902"/>
    <w:rsid w:val="00A92E69"/>
    <w:rsid w:val="00A93205"/>
    <w:rsid w:val="00A94F5B"/>
    <w:rsid w:val="00A95876"/>
    <w:rsid w:val="00AA1158"/>
    <w:rsid w:val="00AA2C66"/>
    <w:rsid w:val="00AA40D8"/>
    <w:rsid w:val="00AA5B5F"/>
    <w:rsid w:val="00AA610F"/>
    <w:rsid w:val="00AA6542"/>
    <w:rsid w:val="00AA6A09"/>
    <w:rsid w:val="00AA7F78"/>
    <w:rsid w:val="00AB0A78"/>
    <w:rsid w:val="00AB2268"/>
    <w:rsid w:val="00AB2E55"/>
    <w:rsid w:val="00AB2F13"/>
    <w:rsid w:val="00AB49D4"/>
    <w:rsid w:val="00AB552B"/>
    <w:rsid w:val="00AB5C4A"/>
    <w:rsid w:val="00AB63D2"/>
    <w:rsid w:val="00AB746C"/>
    <w:rsid w:val="00AB7632"/>
    <w:rsid w:val="00AB7AE9"/>
    <w:rsid w:val="00AC00AF"/>
    <w:rsid w:val="00AC1EDA"/>
    <w:rsid w:val="00AC5259"/>
    <w:rsid w:val="00AC547F"/>
    <w:rsid w:val="00AC60A6"/>
    <w:rsid w:val="00AC6974"/>
    <w:rsid w:val="00AC6D50"/>
    <w:rsid w:val="00AC7283"/>
    <w:rsid w:val="00AC72E3"/>
    <w:rsid w:val="00AD02DB"/>
    <w:rsid w:val="00AD0E20"/>
    <w:rsid w:val="00AD4907"/>
    <w:rsid w:val="00AD5096"/>
    <w:rsid w:val="00AD537D"/>
    <w:rsid w:val="00AD6AC3"/>
    <w:rsid w:val="00AE0F73"/>
    <w:rsid w:val="00AE1EB3"/>
    <w:rsid w:val="00AE2A33"/>
    <w:rsid w:val="00AE37E9"/>
    <w:rsid w:val="00AE4D57"/>
    <w:rsid w:val="00AE574D"/>
    <w:rsid w:val="00AE6F44"/>
    <w:rsid w:val="00AF07FC"/>
    <w:rsid w:val="00AF3AC8"/>
    <w:rsid w:val="00AF4373"/>
    <w:rsid w:val="00AF6121"/>
    <w:rsid w:val="00AF7BD9"/>
    <w:rsid w:val="00B00B81"/>
    <w:rsid w:val="00B01061"/>
    <w:rsid w:val="00B02CE2"/>
    <w:rsid w:val="00B02F06"/>
    <w:rsid w:val="00B052A5"/>
    <w:rsid w:val="00B07C9E"/>
    <w:rsid w:val="00B11170"/>
    <w:rsid w:val="00B12B77"/>
    <w:rsid w:val="00B13956"/>
    <w:rsid w:val="00B139A1"/>
    <w:rsid w:val="00B148B7"/>
    <w:rsid w:val="00B150C3"/>
    <w:rsid w:val="00B16F8F"/>
    <w:rsid w:val="00B17471"/>
    <w:rsid w:val="00B22DCD"/>
    <w:rsid w:val="00B241D2"/>
    <w:rsid w:val="00B243EC"/>
    <w:rsid w:val="00B259E1"/>
    <w:rsid w:val="00B25CB2"/>
    <w:rsid w:val="00B2746D"/>
    <w:rsid w:val="00B275D4"/>
    <w:rsid w:val="00B32E87"/>
    <w:rsid w:val="00B33755"/>
    <w:rsid w:val="00B3398F"/>
    <w:rsid w:val="00B354EB"/>
    <w:rsid w:val="00B360E5"/>
    <w:rsid w:val="00B370D4"/>
    <w:rsid w:val="00B44A2E"/>
    <w:rsid w:val="00B457F3"/>
    <w:rsid w:val="00B45CFA"/>
    <w:rsid w:val="00B522DE"/>
    <w:rsid w:val="00B53073"/>
    <w:rsid w:val="00B5362F"/>
    <w:rsid w:val="00B540DD"/>
    <w:rsid w:val="00B549A5"/>
    <w:rsid w:val="00B54EC8"/>
    <w:rsid w:val="00B55E63"/>
    <w:rsid w:val="00B55FAB"/>
    <w:rsid w:val="00B605AB"/>
    <w:rsid w:val="00B61F98"/>
    <w:rsid w:val="00B63942"/>
    <w:rsid w:val="00B64BAC"/>
    <w:rsid w:val="00B67F7B"/>
    <w:rsid w:val="00B7446D"/>
    <w:rsid w:val="00B75118"/>
    <w:rsid w:val="00B7748C"/>
    <w:rsid w:val="00B80984"/>
    <w:rsid w:val="00B82A5D"/>
    <w:rsid w:val="00B82D11"/>
    <w:rsid w:val="00B82E71"/>
    <w:rsid w:val="00B84106"/>
    <w:rsid w:val="00B8497F"/>
    <w:rsid w:val="00B85004"/>
    <w:rsid w:val="00B85F63"/>
    <w:rsid w:val="00B85FEF"/>
    <w:rsid w:val="00B86ECB"/>
    <w:rsid w:val="00B87E39"/>
    <w:rsid w:val="00B9087E"/>
    <w:rsid w:val="00B9100A"/>
    <w:rsid w:val="00B920F5"/>
    <w:rsid w:val="00B932F2"/>
    <w:rsid w:val="00B96E20"/>
    <w:rsid w:val="00B97067"/>
    <w:rsid w:val="00B972D5"/>
    <w:rsid w:val="00BA0881"/>
    <w:rsid w:val="00BA20DF"/>
    <w:rsid w:val="00BA2B16"/>
    <w:rsid w:val="00BA334C"/>
    <w:rsid w:val="00BA45DC"/>
    <w:rsid w:val="00BB02BC"/>
    <w:rsid w:val="00BB13E8"/>
    <w:rsid w:val="00BB26D9"/>
    <w:rsid w:val="00BB2D05"/>
    <w:rsid w:val="00BB67CD"/>
    <w:rsid w:val="00BC094F"/>
    <w:rsid w:val="00BC2385"/>
    <w:rsid w:val="00BC4F12"/>
    <w:rsid w:val="00BC4F39"/>
    <w:rsid w:val="00BC768C"/>
    <w:rsid w:val="00BD023D"/>
    <w:rsid w:val="00BD38CF"/>
    <w:rsid w:val="00BD3E78"/>
    <w:rsid w:val="00BD43A1"/>
    <w:rsid w:val="00BD5CD4"/>
    <w:rsid w:val="00BD7381"/>
    <w:rsid w:val="00BD7A8F"/>
    <w:rsid w:val="00BE03D3"/>
    <w:rsid w:val="00BE1109"/>
    <w:rsid w:val="00BE1766"/>
    <w:rsid w:val="00BE36FA"/>
    <w:rsid w:val="00BE5BEF"/>
    <w:rsid w:val="00BE6097"/>
    <w:rsid w:val="00BE6BE5"/>
    <w:rsid w:val="00BF0A6B"/>
    <w:rsid w:val="00BF2941"/>
    <w:rsid w:val="00BF36C9"/>
    <w:rsid w:val="00BF39CF"/>
    <w:rsid w:val="00BF3E8E"/>
    <w:rsid w:val="00BF3ED0"/>
    <w:rsid w:val="00BF3FD0"/>
    <w:rsid w:val="00BF4161"/>
    <w:rsid w:val="00C004B4"/>
    <w:rsid w:val="00C01C85"/>
    <w:rsid w:val="00C01E0A"/>
    <w:rsid w:val="00C03DF2"/>
    <w:rsid w:val="00C0576A"/>
    <w:rsid w:val="00C05BA8"/>
    <w:rsid w:val="00C11831"/>
    <w:rsid w:val="00C13F7B"/>
    <w:rsid w:val="00C175C7"/>
    <w:rsid w:val="00C17D30"/>
    <w:rsid w:val="00C20B26"/>
    <w:rsid w:val="00C23260"/>
    <w:rsid w:val="00C235C6"/>
    <w:rsid w:val="00C24803"/>
    <w:rsid w:val="00C25CF0"/>
    <w:rsid w:val="00C27A93"/>
    <w:rsid w:val="00C32AF5"/>
    <w:rsid w:val="00C359DD"/>
    <w:rsid w:val="00C36283"/>
    <w:rsid w:val="00C37B74"/>
    <w:rsid w:val="00C40F79"/>
    <w:rsid w:val="00C422D9"/>
    <w:rsid w:val="00C4484A"/>
    <w:rsid w:val="00C44BE7"/>
    <w:rsid w:val="00C45341"/>
    <w:rsid w:val="00C46467"/>
    <w:rsid w:val="00C46D6D"/>
    <w:rsid w:val="00C5060A"/>
    <w:rsid w:val="00C54FE2"/>
    <w:rsid w:val="00C5749F"/>
    <w:rsid w:val="00C57D48"/>
    <w:rsid w:val="00C613EF"/>
    <w:rsid w:val="00C619A1"/>
    <w:rsid w:val="00C62431"/>
    <w:rsid w:val="00C633A9"/>
    <w:rsid w:val="00C64496"/>
    <w:rsid w:val="00C648BE"/>
    <w:rsid w:val="00C65FDD"/>
    <w:rsid w:val="00C6632A"/>
    <w:rsid w:val="00C6632E"/>
    <w:rsid w:val="00C67069"/>
    <w:rsid w:val="00C703C3"/>
    <w:rsid w:val="00C70C81"/>
    <w:rsid w:val="00C711DF"/>
    <w:rsid w:val="00C732A5"/>
    <w:rsid w:val="00C733BB"/>
    <w:rsid w:val="00C74F0C"/>
    <w:rsid w:val="00C767FA"/>
    <w:rsid w:val="00C7690F"/>
    <w:rsid w:val="00C80818"/>
    <w:rsid w:val="00C80D1E"/>
    <w:rsid w:val="00C83367"/>
    <w:rsid w:val="00C84BDF"/>
    <w:rsid w:val="00C862B8"/>
    <w:rsid w:val="00C86A25"/>
    <w:rsid w:val="00C909ED"/>
    <w:rsid w:val="00C91701"/>
    <w:rsid w:val="00C94024"/>
    <w:rsid w:val="00C9473B"/>
    <w:rsid w:val="00C94A98"/>
    <w:rsid w:val="00C950B7"/>
    <w:rsid w:val="00C964BE"/>
    <w:rsid w:val="00C9660D"/>
    <w:rsid w:val="00C96A03"/>
    <w:rsid w:val="00C96B1F"/>
    <w:rsid w:val="00C97284"/>
    <w:rsid w:val="00CA0CD9"/>
    <w:rsid w:val="00CA184D"/>
    <w:rsid w:val="00CA2E89"/>
    <w:rsid w:val="00CA3D58"/>
    <w:rsid w:val="00CA4071"/>
    <w:rsid w:val="00CB0A3A"/>
    <w:rsid w:val="00CB0EBA"/>
    <w:rsid w:val="00CB1919"/>
    <w:rsid w:val="00CB3256"/>
    <w:rsid w:val="00CB4ABB"/>
    <w:rsid w:val="00CB5FCF"/>
    <w:rsid w:val="00CB65A5"/>
    <w:rsid w:val="00CB7052"/>
    <w:rsid w:val="00CC0940"/>
    <w:rsid w:val="00CC3F29"/>
    <w:rsid w:val="00CC3FA5"/>
    <w:rsid w:val="00CC579D"/>
    <w:rsid w:val="00CC645D"/>
    <w:rsid w:val="00CD076B"/>
    <w:rsid w:val="00CD0872"/>
    <w:rsid w:val="00CD0BB1"/>
    <w:rsid w:val="00CD19A3"/>
    <w:rsid w:val="00CD2406"/>
    <w:rsid w:val="00CD55AC"/>
    <w:rsid w:val="00CD7D0D"/>
    <w:rsid w:val="00CE0324"/>
    <w:rsid w:val="00CE0A1D"/>
    <w:rsid w:val="00CE2B68"/>
    <w:rsid w:val="00CE2E90"/>
    <w:rsid w:val="00CE42CC"/>
    <w:rsid w:val="00CE6142"/>
    <w:rsid w:val="00CE6E79"/>
    <w:rsid w:val="00CE735C"/>
    <w:rsid w:val="00CF12CC"/>
    <w:rsid w:val="00CF34F4"/>
    <w:rsid w:val="00CF359E"/>
    <w:rsid w:val="00CF510F"/>
    <w:rsid w:val="00CF56A1"/>
    <w:rsid w:val="00CF5AF9"/>
    <w:rsid w:val="00CF5C01"/>
    <w:rsid w:val="00CF752A"/>
    <w:rsid w:val="00CF75A1"/>
    <w:rsid w:val="00D00057"/>
    <w:rsid w:val="00D000A6"/>
    <w:rsid w:val="00D02920"/>
    <w:rsid w:val="00D04425"/>
    <w:rsid w:val="00D049AF"/>
    <w:rsid w:val="00D060D6"/>
    <w:rsid w:val="00D1085E"/>
    <w:rsid w:val="00D13628"/>
    <w:rsid w:val="00D1458C"/>
    <w:rsid w:val="00D149A0"/>
    <w:rsid w:val="00D159D9"/>
    <w:rsid w:val="00D17FFD"/>
    <w:rsid w:val="00D208A0"/>
    <w:rsid w:val="00D20D13"/>
    <w:rsid w:val="00D21A74"/>
    <w:rsid w:val="00D22E18"/>
    <w:rsid w:val="00D24B01"/>
    <w:rsid w:val="00D2578A"/>
    <w:rsid w:val="00D261B3"/>
    <w:rsid w:val="00D2719D"/>
    <w:rsid w:val="00D3009A"/>
    <w:rsid w:val="00D32F7A"/>
    <w:rsid w:val="00D354FF"/>
    <w:rsid w:val="00D42033"/>
    <w:rsid w:val="00D42AE3"/>
    <w:rsid w:val="00D46247"/>
    <w:rsid w:val="00D4708B"/>
    <w:rsid w:val="00D50949"/>
    <w:rsid w:val="00D51881"/>
    <w:rsid w:val="00D537E7"/>
    <w:rsid w:val="00D54EF6"/>
    <w:rsid w:val="00D5652B"/>
    <w:rsid w:val="00D57FF4"/>
    <w:rsid w:val="00D62A2B"/>
    <w:rsid w:val="00D6494F"/>
    <w:rsid w:val="00D65A43"/>
    <w:rsid w:val="00D70849"/>
    <w:rsid w:val="00D71155"/>
    <w:rsid w:val="00D711DA"/>
    <w:rsid w:val="00D75B00"/>
    <w:rsid w:val="00D764FA"/>
    <w:rsid w:val="00D76CF1"/>
    <w:rsid w:val="00D7713C"/>
    <w:rsid w:val="00D7743A"/>
    <w:rsid w:val="00D774AA"/>
    <w:rsid w:val="00D77B75"/>
    <w:rsid w:val="00D77FF2"/>
    <w:rsid w:val="00D8011A"/>
    <w:rsid w:val="00D806A5"/>
    <w:rsid w:val="00D821F8"/>
    <w:rsid w:val="00D82FE5"/>
    <w:rsid w:val="00D8382D"/>
    <w:rsid w:val="00D8457F"/>
    <w:rsid w:val="00D8560A"/>
    <w:rsid w:val="00D858E2"/>
    <w:rsid w:val="00D864BE"/>
    <w:rsid w:val="00D871B9"/>
    <w:rsid w:val="00D87510"/>
    <w:rsid w:val="00D9125B"/>
    <w:rsid w:val="00D91ADE"/>
    <w:rsid w:val="00D91D07"/>
    <w:rsid w:val="00D93189"/>
    <w:rsid w:val="00D96B3A"/>
    <w:rsid w:val="00D97607"/>
    <w:rsid w:val="00D97F83"/>
    <w:rsid w:val="00DA1CF9"/>
    <w:rsid w:val="00DA2698"/>
    <w:rsid w:val="00DA5639"/>
    <w:rsid w:val="00DA647A"/>
    <w:rsid w:val="00DB0548"/>
    <w:rsid w:val="00DB0CF7"/>
    <w:rsid w:val="00DB107D"/>
    <w:rsid w:val="00DB1AFF"/>
    <w:rsid w:val="00DB1F80"/>
    <w:rsid w:val="00DB2D65"/>
    <w:rsid w:val="00DB2DB1"/>
    <w:rsid w:val="00DB3B9A"/>
    <w:rsid w:val="00DB3BBE"/>
    <w:rsid w:val="00DB414F"/>
    <w:rsid w:val="00DB510F"/>
    <w:rsid w:val="00DB51CE"/>
    <w:rsid w:val="00DB529D"/>
    <w:rsid w:val="00DB5CFD"/>
    <w:rsid w:val="00DB6932"/>
    <w:rsid w:val="00DB6A41"/>
    <w:rsid w:val="00DC172A"/>
    <w:rsid w:val="00DC2264"/>
    <w:rsid w:val="00DC25AB"/>
    <w:rsid w:val="00DC3BDD"/>
    <w:rsid w:val="00DC5003"/>
    <w:rsid w:val="00DC7C11"/>
    <w:rsid w:val="00DD2995"/>
    <w:rsid w:val="00DD484D"/>
    <w:rsid w:val="00DD5E98"/>
    <w:rsid w:val="00DD6266"/>
    <w:rsid w:val="00DD6FFD"/>
    <w:rsid w:val="00DD7127"/>
    <w:rsid w:val="00DD79CD"/>
    <w:rsid w:val="00DE11ED"/>
    <w:rsid w:val="00DE2081"/>
    <w:rsid w:val="00DE2D93"/>
    <w:rsid w:val="00DE38C7"/>
    <w:rsid w:val="00DE4364"/>
    <w:rsid w:val="00DE6C34"/>
    <w:rsid w:val="00DE7094"/>
    <w:rsid w:val="00DE74FD"/>
    <w:rsid w:val="00DF19CD"/>
    <w:rsid w:val="00DF27FA"/>
    <w:rsid w:val="00DF40BC"/>
    <w:rsid w:val="00DF52D0"/>
    <w:rsid w:val="00DF640B"/>
    <w:rsid w:val="00DF7692"/>
    <w:rsid w:val="00DF7A63"/>
    <w:rsid w:val="00DF7BAC"/>
    <w:rsid w:val="00DF7C3F"/>
    <w:rsid w:val="00E008A6"/>
    <w:rsid w:val="00E00DB0"/>
    <w:rsid w:val="00E0156A"/>
    <w:rsid w:val="00E01AE3"/>
    <w:rsid w:val="00E026EB"/>
    <w:rsid w:val="00E04194"/>
    <w:rsid w:val="00E0421C"/>
    <w:rsid w:val="00E060DC"/>
    <w:rsid w:val="00E0640A"/>
    <w:rsid w:val="00E07C26"/>
    <w:rsid w:val="00E1006D"/>
    <w:rsid w:val="00E10612"/>
    <w:rsid w:val="00E1225A"/>
    <w:rsid w:val="00E15B18"/>
    <w:rsid w:val="00E16AF9"/>
    <w:rsid w:val="00E16ECC"/>
    <w:rsid w:val="00E17432"/>
    <w:rsid w:val="00E177E7"/>
    <w:rsid w:val="00E17963"/>
    <w:rsid w:val="00E223C1"/>
    <w:rsid w:val="00E238E0"/>
    <w:rsid w:val="00E24CF7"/>
    <w:rsid w:val="00E2517D"/>
    <w:rsid w:val="00E26896"/>
    <w:rsid w:val="00E26FE7"/>
    <w:rsid w:val="00E27404"/>
    <w:rsid w:val="00E30684"/>
    <w:rsid w:val="00E31405"/>
    <w:rsid w:val="00E31548"/>
    <w:rsid w:val="00E317E5"/>
    <w:rsid w:val="00E3338B"/>
    <w:rsid w:val="00E35FFA"/>
    <w:rsid w:val="00E37124"/>
    <w:rsid w:val="00E408F0"/>
    <w:rsid w:val="00E4215F"/>
    <w:rsid w:val="00E43D5A"/>
    <w:rsid w:val="00E4520A"/>
    <w:rsid w:val="00E4593D"/>
    <w:rsid w:val="00E466DC"/>
    <w:rsid w:val="00E51BEE"/>
    <w:rsid w:val="00E51CC6"/>
    <w:rsid w:val="00E52633"/>
    <w:rsid w:val="00E528D8"/>
    <w:rsid w:val="00E52D14"/>
    <w:rsid w:val="00E52EFD"/>
    <w:rsid w:val="00E531AE"/>
    <w:rsid w:val="00E53788"/>
    <w:rsid w:val="00E54C4F"/>
    <w:rsid w:val="00E55155"/>
    <w:rsid w:val="00E55C42"/>
    <w:rsid w:val="00E6108F"/>
    <w:rsid w:val="00E615F7"/>
    <w:rsid w:val="00E6192D"/>
    <w:rsid w:val="00E62991"/>
    <w:rsid w:val="00E67AC2"/>
    <w:rsid w:val="00E70E8D"/>
    <w:rsid w:val="00E714F4"/>
    <w:rsid w:val="00E7284A"/>
    <w:rsid w:val="00E73E22"/>
    <w:rsid w:val="00E74FA8"/>
    <w:rsid w:val="00E74FBA"/>
    <w:rsid w:val="00E75DF8"/>
    <w:rsid w:val="00E76768"/>
    <w:rsid w:val="00E810BC"/>
    <w:rsid w:val="00E828A4"/>
    <w:rsid w:val="00E82EC6"/>
    <w:rsid w:val="00E841BC"/>
    <w:rsid w:val="00E85490"/>
    <w:rsid w:val="00E85BB0"/>
    <w:rsid w:val="00E86CF2"/>
    <w:rsid w:val="00E873D4"/>
    <w:rsid w:val="00E87718"/>
    <w:rsid w:val="00E87B54"/>
    <w:rsid w:val="00E87E45"/>
    <w:rsid w:val="00E92059"/>
    <w:rsid w:val="00E974E8"/>
    <w:rsid w:val="00EA1540"/>
    <w:rsid w:val="00EA1A21"/>
    <w:rsid w:val="00EA4557"/>
    <w:rsid w:val="00EA59C3"/>
    <w:rsid w:val="00EA5FF9"/>
    <w:rsid w:val="00EA67E2"/>
    <w:rsid w:val="00EA6A71"/>
    <w:rsid w:val="00EA77EC"/>
    <w:rsid w:val="00EA7E68"/>
    <w:rsid w:val="00EB0663"/>
    <w:rsid w:val="00EB0A75"/>
    <w:rsid w:val="00EB3F40"/>
    <w:rsid w:val="00EB4954"/>
    <w:rsid w:val="00EB4E7E"/>
    <w:rsid w:val="00EB5B19"/>
    <w:rsid w:val="00EB6635"/>
    <w:rsid w:val="00EB6C1D"/>
    <w:rsid w:val="00EB77A4"/>
    <w:rsid w:val="00EC04E3"/>
    <w:rsid w:val="00EC18E3"/>
    <w:rsid w:val="00EC24CB"/>
    <w:rsid w:val="00EC3B93"/>
    <w:rsid w:val="00EC4E1C"/>
    <w:rsid w:val="00EC5871"/>
    <w:rsid w:val="00EC5FF8"/>
    <w:rsid w:val="00EC712B"/>
    <w:rsid w:val="00ED13F0"/>
    <w:rsid w:val="00ED1F6D"/>
    <w:rsid w:val="00ED7A96"/>
    <w:rsid w:val="00EE021B"/>
    <w:rsid w:val="00EE0C4D"/>
    <w:rsid w:val="00EE1B85"/>
    <w:rsid w:val="00EE2091"/>
    <w:rsid w:val="00EE3507"/>
    <w:rsid w:val="00EE3A97"/>
    <w:rsid w:val="00EE3CAF"/>
    <w:rsid w:val="00EE52F5"/>
    <w:rsid w:val="00EE5C81"/>
    <w:rsid w:val="00EE5E0F"/>
    <w:rsid w:val="00EE5F89"/>
    <w:rsid w:val="00EE6E64"/>
    <w:rsid w:val="00EF0B72"/>
    <w:rsid w:val="00EF1D23"/>
    <w:rsid w:val="00EF4F60"/>
    <w:rsid w:val="00EF6F0D"/>
    <w:rsid w:val="00F00A81"/>
    <w:rsid w:val="00F019BF"/>
    <w:rsid w:val="00F051FA"/>
    <w:rsid w:val="00F05A7A"/>
    <w:rsid w:val="00F06F5D"/>
    <w:rsid w:val="00F07CDE"/>
    <w:rsid w:val="00F07E5D"/>
    <w:rsid w:val="00F07F2F"/>
    <w:rsid w:val="00F10881"/>
    <w:rsid w:val="00F10F73"/>
    <w:rsid w:val="00F14255"/>
    <w:rsid w:val="00F15DB7"/>
    <w:rsid w:val="00F15EEB"/>
    <w:rsid w:val="00F20C0D"/>
    <w:rsid w:val="00F21108"/>
    <w:rsid w:val="00F21F01"/>
    <w:rsid w:val="00F22FF3"/>
    <w:rsid w:val="00F234F2"/>
    <w:rsid w:val="00F24E3D"/>
    <w:rsid w:val="00F30167"/>
    <w:rsid w:val="00F30220"/>
    <w:rsid w:val="00F30459"/>
    <w:rsid w:val="00F31C9D"/>
    <w:rsid w:val="00F3249F"/>
    <w:rsid w:val="00F32986"/>
    <w:rsid w:val="00F33128"/>
    <w:rsid w:val="00F3551B"/>
    <w:rsid w:val="00F3721C"/>
    <w:rsid w:val="00F37D56"/>
    <w:rsid w:val="00F416CE"/>
    <w:rsid w:val="00F418AC"/>
    <w:rsid w:val="00F44881"/>
    <w:rsid w:val="00F44980"/>
    <w:rsid w:val="00F46342"/>
    <w:rsid w:val="00F46B10"/>
    <w:rsid w:val="00F4706B"/>
    <w:rsid w:val="00F4755A"/>
    <w:rsid w:val="00F502D3"/>
    <w:rsid w:val="00F52A63"/>
    <w:rsid w:val="00F54C6C"/>
    <w:rsid w:val="00F54E37"/>
    <w:rsid w:val="00F558E7"/>
    <w:rsid w:val="00F5721A"/>
    <w:rsid w:val="00F57420"/>
    <w:rsid w:val="00F60152"/>
    <w:rsid w:val="00F64F3F"/>
    <w:rsid w:val="00F6672D"/>
    <w:rsid w:val="00F671E5"/>
    <w:rsid w:val="00F7179D"/>
    <w:rsid w:val="00F71C94"/>
    <w:rsid w:val="00F72610"/>
    <w:rsid w:val="00F73A90"/>
    <w:rsid w:val="00F7662C"/>
    <w:rsid w:val="00F76DC9"/>
    <w:rsid w:val="00F77695"/>
    <w:rsid w:val="00F777CE"/>
    <w:rsid w:val="00F77BED"/>
    <w:rsid w:val="00F80626"/>
    <w:rsid w:val="00F90709"/>
    <w:rsid w:val="00F90BFE"/>
    <w:rsid w:val="00F91646"/>
    <w:rsid w:val="00F94182"/>
    <w:rsid w:val="00F9566F"/>
    <w:rsid w:val="00F95812"/>
    <w:rsid w:val="00F97D33"/>
    <w:rsid w:val="00FA0005"/>
    <w:rsid w:val="00FA0C41"/>
    <w:rsid w:val="00FA0EAC"/>
    <w:rsid w:val="00FA1B2D"/>
    <w:rsid w:val="00FA3398"/>
    <w:rsid w:val="00FA5BBB"/>
    <w:rsid w:val="00FA5E70"/>
    <w:rsid w:val="00FA6F2A"/>
    <w:rsid w:val="00FB1BBA"/>
    <w:rsid w:val="00FB2372"/>
    <w:rsid w:val="00FB2EF1"/>
    <w:rsid w:val="00FB35EC"/>
    <w:rsid w:val="00FB47E9"/>
    <w:rsid w:val="00FB49CF"/>
    <w:rsid w:val="00FB7417"/>
    <w:rsid w:val="00FB7C09"/>
    <w:rsid w:val="00FC01CC"/>
    <w:rsid w:val="00FC19A9"/>
    <w:rsid w:val="00FC331D"/>
    <w:rsid w:val="00FC4D42"/>
    <w:rsid w:val="00FC4E4F"/>
    <w:rsid w:val="00FC676C"/>
    <w:rsid w:val="00FC6BC4"/>
    <w:rsid w:val="00FD0885"/>
    <w:rsid w:val="00FD110B"/>
    <w:rsid w:val="00FD1B31"/>
    <w:rsid w:val="00FD1B5D"/>
    <w:rsid w:val="00FD1ED2"/>
    <w:rsid w:val="00FD20ED"/>
    <w:rsid w:val="00FD2344"/>
    <w:rsid w:val="00FD2F72"/>
    <w:rsid w:val="00FD322D"/>
    <w:rsid w:val="00FD3245"/>
    <w:rsid w:val="00FD43DD"/>
    <w:rsid w:val="00FD5FD0"/>
    <w:rsid w:val="00FD74A8"/>
    <w:rsid w:val="00FE090F"/>
    <w:rsid w:val="00FE0AED"/>
    <w:rsid w:val="00FE10BC"/>
    <w:rsid w:val="00FE1855"/>
    <w:rsid w:val="00FE32BB"/>
    <w:rsid w:val="00FE51E7"/>
    <w:rsid w:val="00FE53D2"/>
    <w:rsid w:val="00FE5CF2"/>
    <w:rsid w:val="00FE672E"/>
    <w:rsid w:val="00FE6C1D"/>
    <w:rsid w:val="00FE6F66"/>
    <w:rsid w:val="00FF086F"/>
    <w:rsid w:val="00FF14EF"/>
    <w:rsid w:val="00FF6FD9"/>
    <w:rsid w:val="00FF7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52C85"/>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1"/>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uiPriority w:val="99"/>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 w:type="character" w:customStyle="1" w:styleId="wmi-callto">
    <w:name w:val="wmi-callto"/>
    <w:basedOn w:val="a0"/>
    <w:rsid w:val="00B53073"/>
  </w:style>
  <w:style w:type="table" w:customStyle="1" w:styleId="62">
    <w:name w:val="Сетка таблицы6"/>
    <w:basedOn w:val="a1"/>
    <w:next w:val="aff7"/>
    <w:uiPriority w:val="59"/>
    <w:rsid w:val="00E1796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2">
    <w:name w:val="Style22"/>
    <w:basedOn w:val="a"/>
    <w:uiPriority w:val="99"/>
    <w:rsid w:val="008F1B60"/>
    <w:pPr>
      <w:widowControl w:val="0"/>
      <w:autoSpaceDE w:val="0"/>
      <w:autoSpaceDN w:val="0"/>
      <w:adjustRightInd w:val="0"/>
    </w:pPr>
    <w:rPr>
      <w:rFonts w:ascii="Times New Roman" w:eastAsia="Times New Roman" w:hAnsi="Times New Roman"/>
      <w:sz w:val="24"/>
      <w:szCs w:val="24"/>
    </w:rPr>
  </w:style>
  <w:style w:type="character" w:customStyle="1" w:styleId="FontStyle69">
    <w:name w:val="Font Style69"/>
    <w:basedOn w:val="a0"/>
    <w:uiPriority w:val="99"/>
    <w:rsid w:val="008F1B60"/>
    <w:rPr>
      <w:rFonts w:ascii="Times New Roman" w:hAnsi="Times New Roman" w:cs="Times New Roman" w:hint="default"/>
      <w:sz w:val="22"/>
      <w:szCs w:val="22"/>
    </w:rPr>
  </w:style>
  <w:style w:type="paragraph" w:customStyle="1" w:styleId="2f5">
    <w:name w:val="Знак Знак2 Знак Знак Знак Знак Знак Знак Знак"/>
    <w:basedOn w:val="a"/>
    <w:rsid w:val="00925401"/>
    <w:pPr>
      <w:spacing w:after="160" w:line="240" w:lineRule="exact"/>
      <w:jc w:val="both"/>
    </w:pPr>
    <w:rPr>
      <w:rFonts w:ascii="Verdana" w:eastAsia="Times New Roman" w:hAnsi="Verdana"/>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AE1EB3"/>
    <w:rPr>
      <w:rFonts w:ascii="Calibri" w:eastAsia="Calibri" w:hAnsi="Calibri"/>
      <w:sz w:val="22"/>
      <w:lang w:eastAsia="ru-RU"/>
    </w:rPr>
  </w:style>
  <w:style w:type="paragraph" w:styleId="1">
    <w:name w:val="heading 1"/>
    <w:basedOn w:val="a"/>
    <w:next w:val="a"/>
    <w:link w:val="10"/>
    <w:qFormat/>
    <w:rsid w:val="00E51BEE"/>
    <w:pPr>
      <w:keepNext/>
      <w:jc w:val="center"/>
      <w:outlineLvl w:val="0"/>
    </w:pPr>
    <w:rPr>
      <w:rFonts w:ascii="Courier New" w:hAnsi="Courier New"/>
      <w:i/>
      <w:sz w:val="28"/>
    </w:rPr>
  </w:style>
  <w:style w:type="paragraph" w:styleId="2">
    <w:name w:val="heading 2"/>
    <w:basedOn w:val="a"/>
    <w:next w:val="a"/>
    <w:link w:val="20"/>
    <w:qFormat/>
    <w:rsid w:val="005E0465"/>
    <w:pPr>
      <w:keepNext/>
      <w:keepLines/>
      <w:spacing w:before="200"/>
      <w:outlineLvl w:val="1"/>
    </w:pPr>
    <w:rPr>
      <w:rFonts w:ascii="Cambria" w:eastAsia="Times New Roman" w:hAnsi="Cambria"/>
      <w:b/>
      <w:color w:val="4F81BD"/>
      <w:sz w:val="26"/>
    </w:rPr>
  </w:style>
  <w:style w:type="paragraph" w:styleId="3">
    <w:name w:val="heading 3"/>
    <w:basedOn w:val="a"/>
    <w:next w:val="a"/>
    <w:link w:val="30"/>
    <w:uiPriority w:val="99"/>
    <w:qFormat/>
    <w:rsid w:val="005E0465"/>
    <w:pPr>
      <w:keepNext/>
      <w:keepLines/>
      <w:spacing w:before="200"/>
      <w:outlineLvl w:val="2"/>
    </w:pPr>
    <w:rPr>
      <w:rFonts w:ascii="Cambria" w:eastAsia="Times New Roman" w:hAnsi="Cambria"/>
      <w:b/>
      <w:color w:val="4F81BD"/>
    </w:rPr>
  </w:style>
  <w:style w:type="paragraph" w:styleId="4">
    <w:name w:val="heading 4"/>
    <w:basedOn w:val="a"/>
    <w:next w:val="a"/>
    <w:link w:val="40"/>
    <w:uiPriority w:val="99"/>
    <w:qFormat/>
    <w:rsid w:val="005E0465"/>
    <w:pPr>
      <w:keepNext/>
      <w:keepLines/>
      <w:spacing w:before="200"/>
      <w:outlineLvl w:val="3"/>
    </w:pPr>
    <w:rPr>
      <w:rFonts w:ascii="Cambria" w:eastAsia="Times New Roman" w:hAnsi="Cambria"/>
      <w:b/>
      <w:i/>
      <w:color w:val="4F81BD"/>
    </w:rPr>
  </w:style>
  <w:style w:type="paragraph" w:styleId="5">
    <w:name w:val="heading 5"/>
    <w:basedOn w:val="a"/>
    <w:next w:val="a"/>
    <w:link w:val="50"/>
    <w:uiPriority w:val="99"/>
    <w:qFormat/>
    <w:rsid w:val="005E0465"/>
    <w:pPr>
      <w:keepNext/>
      <w:keepLines/>
      <w:spacing w:before="200"/>
      <w:outlineLvl w:val="4"/>
    </w:pPr>
    <w:rPr>
      <w:rFonts w:ascii="Cambria" w:eastAsia="Times New Roman" w:hAnsi="Cambria"/>
      <w:color w:val="243F60"/>
    </w:rPr>
  </w:style>
  <w:style w:type="paragraph" w:styleId="6">
    <w:name w:val="heading 6"/>
    <w:basedOn w:val="a"/>
    <w:next w:val="a"/>
    <w:link w:val="60"/>
    <w:uiPriority w:val="99"/>
    <w:qFormat/>
    <w:rsid w:val="005E0465"/>
    <w:pPr>
      <w:keepNext/>
      <w:keepLines/>
      <w:spacing w:before="200"/>
      <w:outlineLvl w:val="5"/>
    </w:pPr>
    <w:rPr>
      <w:rFonts w:ascii="Cambria" w:eastAsia="Times New Roman" w:hAnsi="Cambria"/>
      <w:i/>
      <w:color w:val="243F60"/>
    </w:rPr>
  </w:style>
  <w:style w:type="paragraph" w:styleId="7">
    <w:name w:val="heading 7"/>
    <w:basedOn w:val="a"/>
    <w:next w:val="a"/>
    <w:link w:val="70"/>
    <w:uiPriority w:val="99"/>
    <w:qFormat/>
    <w:rsid w:val="005E0465"/>
    <w:pPr>
      <w:keepNext/>
      <w:keepLines/>
      <w:spacing w:before="200"/>
      <w:outlineLvl w:val="6"/>
    </w:pPr>
    <w:rPr>
      <w:rFonts w:ascii="Cambria" w:eastAsia="Times New Roman" w:hAnsi="Cambria"/>
      <w:i/>
      <w:color w:val="40404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rPr>
  </w:style>
  <w:style w:type="paragraph" w:styleId="9">
    <w:name w:val="heading 9"/>
    <w:basedOn w:val="a"/>
    <w:next w:val="a"/>
    <w:link w:val="90"/>
    <w:uiPriority w:val="99"/>
    <w:qFormat/>
    <w:rsid w:val="005E0465"/>
    <w:pPr>
      <w:keepNext/>
      <w:keepLines/>
      <w:spacing w:before="200"/>
      <w:outlineLvl w:val="8"/>
    </w:pPr>
    <w:rPr>
      <w:rFonts w:ascii="Cambria" w:eastAsia="Times New Roman"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character" w:customStyle="1" w:styleId="20">
    <w:name w:val="Заголовок 2 Знак"/>
    <w:basedOn w:val="a0"/>
    <w:link w:val="2"/>
    <w:rsid w:val="005E0465"/>
    <w:rPr>
      <w:rFonts w:ascii="Cambria" w:hAnsi="Cambria"/>
      <w:b/>
      <w:color w:val="4F81BD"/>
      <w:sz w:val="26"/>
      <w:lang w:eastAsia="ru-RU"/>
    </w:rPr>
  </w:style>
  <w:style w:type="character" w:customStyle="1" w:styleId="30">
    <w:name w:val="Заголовок 3 Знак"/>
    <w:basedOn w:val="a0"/>
    <w:link w:val="3"/>
    <w:uiPriority w:val="99"/>
    <w:rsid w:val="005E0465"/>
    <w:rPr>
      <w:rFonts w:ascii="Cambria" w:hAnsi="Cambria"/>
      <w:b/>
      <w:color w:val="4F81BD"/>
      <w:sz w:val="22"/>
      <w:lang w:eastAsia="ru-RU"/>
    </w:rPr>
  </w:style>
  <w:style w:type="character" w:customStyle="1" w:styleId="40">
    <w:name w:val="Заголовок 4 Знак"/>
    <w:basedOn w:val="a0"/>
    <w:link w:val="4"/>
    <w:uiPriority w:val="99"/>
    <w:rsid w:val="005E0465"/>
    <w:rPr>
      <w:rFonts w:ascii="Cambria" w:hAnsi="Cambria"/>
      <w:b/>
      <w:i/>
      <w:color w:val="4F81BD"/>
      <w:sz w:val="22"/>
      <w:lang w:eastAsia="ru-RU"/>
    </w:rPr>
  </w:style>
  <w:style w:type="character" w:customStyle="1" w:styleId="50">
    <w:name w:val="Заголовок 5 Знак"/>
    <w:basedOn w:val="a0"/>
    <w:link w:val="5"/>
    <w:uiPriority w:val="99"/>
    <w:rsid w:val="005E0465"/>
    <w:rPr>
      <w:rFonts w:ascii="Cambria" w:hAnsi="Cambria"/>
      <w:color w:val="243F60"/>
      <w:sz w:val="22"/>
      <w:lang w:eastAsia="ru-RU"/>
    </w:rPr>
  </w:style>
  <w:style w:type="character" w:customStyle="1" w:styleId="60">
    <w:name w:val="Заголовок 6 Знак"/>
    <w:basedOn w:val="a0"/>
    <w:link w:val="6"/>
    <w:uiPriority w:val="99"/>
    <w:rsid w:val="005E0465"/>
    <w:rPr>
      <w:rFonts w:ascii="Cambria" w:hAnsi="Cambria"/>
      <w:i/>
      <w:color w:val="243F60"/>
      <w:sz w:val="22"/>
      <w:lang w:eastAsia="ru-RU"/>
    </w:rPr>
  </w:style>
  <w:style w:type="character" w:customStyle="1" w:styleId="70">
    <w:name w:val="Заголовок 7 Знак"/>
    <w:basedOn w:val="a0"/>
    <w:link w:val="7"/>
    <w:uiPriority w:val="99"/>
    <w:rsid w:val="005E0465"/>
    <w:rPr>
      <w:rFonts w:ascii="Cambria" w:hAnsi="Cambria"/>
      <w:i/>
      <w:color w:val="404040"/>
      <w:sz w:val="22"/>
      <w:lang w:eastAsia="ru-RU"/>
    </w:rPr>
  </w:style>
  <w:style w:type="character" w:customStyle="1" w:styleId="90">
    <w:name w:val="Заголовок 9 Знак"/>
    <w:basedOn w:val="a0"/>
    <w:link w:val="9"/>
    <w:uiPriority w:val="99"/>
    <w:rsid w:val="005E0465"/>
    <w:rPr>
      <w:rFonts w:ascii="Cambria" w:hAnsi="Cambria"/>
      <w:i/>
      <w:color w:val="404040"/>
      <w:lang w:eastAsia="ru-RU"/>
    </w:rPr>
  </w:style>
  <w:style w:type="character" w:customStyle="1" w:styleId="BodyTextIndentChar">
    <w:name w:val="Body Text Indent Char"/>
    <w:uiPriority w:val="99"/>
    <w:semiHidden/>
    <w:locked/>
    <w:rsid w:val="005E0465"/>
    <w:rPr>
      <w:lang w:eastAsia="en-US"/>
    </w:rPr>
  </w:style>
  <w:style w:type="character" w:styleId="a3">
    <w:name w:val="footnote reference"/>
    <w:basedOn w:val="a0"/>
    <w:uiPriority w:val="99"/>
    <w:semiHidden/>
    <w:rsid w:val="005E0465"/>
    <w:rPr>
      <w:rFonts w:cs="Times New Roman"/>
      <w:vertAlign w:val="superscript"/>
    </w:rPr>
  </w:style>
  <w:style w:type="character" w:styleId="a4">
    <w:name w:val="Strong"/>
    <w:basedOn w:val="a0"/>
    <w:uiPriority w:val="22"/>
    <w:qFormat/>
    <w:rsid w:val="005E0465"/>
    <w:rPr>
      <w:rFonts w:cs="Times New Roman"/>
      <w:b/>
    </w:rPr>
  </w:style>
  <w:style w:type="paragraph" w:styleId="a5">
    <w:name w:val="footer"/>
    <w:basedOn w:val="a"/>
    <w:link w:val="a6"/>
    <w:rsid w:val="005E0465"/>
    <w:pPr>
      <w:tabs>
        <w:tab w:val="center" w:pos="4677"/>
        <w:tab w:val="right" w:pos="9355"/>
      </w:tabs>
    </w:pPr>
  </w:style>
  <w:style w:type="character" w:customStyle="1" w:styleId="a6">
    <w:name w:val="Нижний колонтитул Знак"/>
    <w:basedOn w:val="a0"/>
    <w:link w:val="a5"/>
    <w:rsid w:val="005E0465"/>
    <w:rPr>
      <w:rFonts w:ascii="Calibri" w:eastAsia="Calibri" w:hAnsi="Calibri"/>
      <w:sz w:val="22"/>
      <w:lang w:eastAsia="ru-RU"/>
    </w:rPr>
  </w:style>
  <w:style w:type="paragraph" w:styleId="a7">
    <w:name w:val="Intense Quote"/>
    <w:basedOn w:val="a"/>
    <w:next w:val="a"/>
    <w:link w:val="a8"/>
    <w:uiPriority w:val="99"/>
    <w:qFormat/>
    <w:rsid w:val="005E0465"/>
    <w:pPr>
      <w:pBdr>
        <w:bottom w:val="single" w:sz="4" w:space="0" w:color="4F81BD"/>
      </w:pBdr>
      <w:spacing w:before="200" w:after="280"/>
      <w:ind w:left="936" w:right="936"/>
    </w:pPr>
    <w:rPr>
      <w:b/>
      <w:i/>
      <w:color w:val="4F81BD"/>
    </w:rPr>
  </w:style>
  <w:style w:type="character" w:customStyle="1" w:styleId="a8">
    <w:name w:val="Выделенная цитата Знак"/>
    <w:basedOn w:val="a0"/>
    <w:link w:val="a7"/>
    <w:uiPriority w:val="99"/>
    <w:rsid w:val="005E0465"/>
    <w:rPr>
      <w:rFonts w:ascii="Calibri" w:eastAsia="Calibri" w:hAnsi="Calibri"/>
      <w:b/>
      <w:i/>
      <w:color w:val="4F81BD"/>
      <w:sz w:val="22"/>
      <w:lang w:eastAsia="ru-RU"/>
    </w:rPr>
  </w:style>
  <w:style w:type="character" w:styleId="a9">
    <w:name w:val="Emphasis"/>
    <w:basedOn w:val="a0"/>
    <w:qFormat/>
    <w:rsid w:val="005E0465"/>
    <w:rPr>
      <w:rFonts w:cs="Times New Roman"/>
      <w:i/>
    </w:rPr>
  </w:style>
  <w:style w:type="character" w:styleId="aa">
    <w:name w:val="Book Title"/>
    <w:basedOn w:val="a0"/>
    <w:uiPriority w:val="99"/>
    <w:qFormat/>
    <w:rsid w:val="005E0465"/>
    <w:rPr>
      <w:rFonts w:cs="Times New Roman"/>
      <w:b/>
      <w:smallCaps/>
      <w:spacing w:val="5"/>
    </w:rPr>
  </w:style>
  <w:style w:type="character" w:styleId="ab">
    <w:name w:val="page number"/>
    <w:basedOn w:val="a0"/>
    <w:rsid w:val="005E0465"/>
    <w:rPr>
      <w:rFonts w:cs="Times New Roman"/>
    </w:rPr>
  </w:style>
  <w:style w:type="paragraph" w:styleId="21">
    <w:name w:val="Quote"/>
    <w:basedOn w:val="a"/>
    <w:next w:val="a"/>
    <w:link w:val="22"/>
    <w:uiPriority w:val="99"/>
    <w:qFormat/>
    <w:rsid w:val="005E0465"/>
    <w:rPr>
      <w:i/>
      <w:color w:val="000000"/>
    </w:rPr>
  </w:style>
  <w:style w:type="character" w:customStyle="1" w:styleId="22">
    <w:name w:val="Цитата 2 Знак"/>
    <w:basedOn w:val="a0"/>
    <w:link w:val="21"/>
    <w:uiPriority w:val="99"/>
    <w:rsid w:val="005E0465"/>
    <w:rPr>
      <w:rFonts w:ascii="Calibri" w:eastAsia="Calibri" w:hAnsi="Calibri"/>
      <w:i/>
      <w:color w:val="000000"/>
      <w:sz w:val="22"/>
      <w:lang w:eastAsia="ru-RU"/>
    </w:rPr>
  </w:style>
  <w:style w:type="character" w:styleId="ac">
    <w:name w:val="Subtle Reference"/>
    <w:basedOn w:val="a0"/>
    <w:uiPriority w:val="99"/>
    <w:qFormat/>
    <w:rsid w:val="005E0465"/>
    <w:rPr>
      <w:rFonts w:cs="Times New Roman"/>
      <w:smallCaps/>
      <w:color w:val="C0504D"/>
      <w:u w:val="single"/>
    </w:rPr>
  </w:style>
  <w:style w:type="paragraph" w:customStyle="1" w:styleId="ConsPlusNormal">
    <w:name w:val="ConsPlusNormal"/>
    <w:link w:val="ConsPlusNormal0"/>
    <w:rsid w:val="005E0465"/>
    <w:rPr>
      <w:rFonts w:ascii="Calibri" w:hAnsi="Calibri"/>
      <w:sz w:val="22"/>
      <w:szCs w:val="22"/>
      <w:lang w:eastAsia="ru-RU"/>
    </w:rPr>
  </w:style>
  <w:style w:type="paragraph" w:styleId="23">
    <w:name w:val="Body Text 2"/>
    <w:basedOn w:val="a"/>
    <w:link w:val="24"/>
    <w:rsid w:val="005E0465"/>
    <w:pPr>
      <w:spacing w:after="120" w:line="480" w:lineRule="auto"/>
    </w:pPr>
  </w:style>
  <w:style w:type="character" w:customStyle="1" w:styleId="24">
    <w:name w:val="Основной текст 2 Знак"/>
    <w:basedOn w:val="a0"/>
    <w:link w:val="23"/>
    <w:rsid w:val="005E0465"/>
    <w:rPr>
      <w:rFonts w:ascii="Calibri" w:eastAsia="Calibri" w:hAnsi="Calibri"/>
      <w:sz w:val="22"/>
      <w:lang w:eastAsia="ru-RU"/>
    </w:rPr>
  </w:style>
  <w:style w:type="character" w:customStyle="1" w:styleId="HeaderChar">
    <w:name w:val="Header Char"/>
    <w:uiPriority w:val="99"/>
    <w:locked/>
    <w:rsid w:val="005E0465"/>
  </w:style>
  <w:style w:type="character" w:styleId="ad">
    <w:name w:val="endnote reference"/>
    <w:basedOn w:val="a0"/>
    <w:uiPriority w:val="99"/>
    <w:semiHidden/>
    <w:rsid w:val="005E0465"/>
    <w:rPr>
      <w:rFonts w:cs="Times New Roman"/>
      <w:vertAlign w:val="superscript"/>
    </w:rPr>
  </w:style>
  <w:style w:type="character" w:customStyle="1" w:styleId="PlainTextChar">
    <w:name w:val="Plain Text Char"/>
    <w:uiPriority w:val="99"/>
    <w:locked/>
    <w:rsid w:val="005E0465"/>
    <w:rPr>
      <w:rFonts w:ascii="Courier New" w:hAnsi="Courier New"/>
      <w:sz w:val="21"/>
    </w:rPr>
  </w:style>
  <w:style w:type="paragraph" w:customStyle="1" w:styleId="ae">
    <w:name w:val="Содержимое таблицы"/>
    <w:basedOn w:val="a"/>
    <w:rsid w:val="005E0465"/>
    <w:rPr>
      <w:rFonts w:ascii="Liberation Serif" w:hAnsi="Liberation Serif" w:cs="Mangal"/>
      <w:sz w:val="24"/>
      <w:lang w:eastAsia="zh-CN" w:bidi="hi-IN"/>
    </w:rPr>
  </w:style>
  <w:style w:type="character" w:styleId="af">
    <w:name w:val="Subtle Emphasis"/>
    <w:basedOn w:val="a0"/>
    <w:uiPriority w:val="99"/>
    <w:qFormat/>
    <w:rsid w:val="005E0465"/>
    <w:rPr>
      <w:rFonts w:cs="Times New Roman"/>
      <w:i/>
      <w:color w:val="808080"/>
    </w:rPr>
  </w:style>
  <w:style w:type="character" w:customStyle="1" w:styleId="BodyTextChar">
    <w:name w:val="Body Text Char"/>
    <w:uiPriority w:val="99"/>
    <w:locked/>
    <w:rsid w:val="005E0465"/>
  </w:style>
  <w:style w:type="character" w:customStyle="1" w:styleId="SubtitleChar">
    <w:name w:val="Subtitle Char"/>
    <w:basedOn w:val="a0"/>
    <w:uiPriority w:val="99"/>
    <w:rsid w:val="005E0465"/>
    <w:rPr>
      <w:rFonts w:ascii="Cambria" w:hAnsi="Cambria" w:cs="Times New Roman"/>
      <w:i/>
      <w:color w:val="4F81BD"/>
      <w:spacing w:val="15"/>
      <w:sz w:val="24"/>
    </w:rPr>
  </w:style>
  <w:style w:type="character" w:customStyle="1" w:styleId="BalloonTextChar">
    <w:name w:val="Balloon Text Char"/>
    <w:uiPriority w:val="99"/>
    <w:semiHidden/>
    <w:locked/>
    <w:rsid w:val="005E0465"/>
    <w:rPr>
      <w:rFonts w:ascii="Tahoma" w:hAnsi="Tahoma"/>
      <w:sz w:val="16"/>
    </w:rPr>
  </w:style>
  <w:style w:type="paragraph" w:styleId="af0">
    <w:name w:val="footnote text"/>
    <w:basedOn w:val="a"/>
    <w:link w:val="af1"/>
    <w:uiPriority w:val="99"/>
    <w:semiHidden/>
    <w:rsid w:val="005E0465"/>
    <w:rPr>
      <w:sz w:val="20"/>
    </w:rPr>
  </w:style>
  <w:style w:type="character" w:customStyle="1" w:styleId="af1">
    <w:name w:val="Текст сноски Знак"/>
    <w:basedOn w:val="a0"/>
    <w:link w:val="af0"/>
    <w:uiPriority w:val="99"/>
    <w:semiHidden/>
    <w:rsid w:val="005E0465"/>
    <w:rPr>
      <w:rFonts w:ascii="Calibri" w:eastAsia="Calibri" w:hAnsi="Calibri"/>
      <w:lang w:eastAsia="ru-RU"/>
    </w:rPr>
  </w:style>
  <w:style w:type="character" w:customStyle="1" w:styleId="SubtitleChar1">
    <w:name w:val="Subtitle Char1"/>
    <w:uiPriority w:val="99"/>
    <w:locked/>
    <w:rsid w:val="005E0465"/>
    <w:rPr>
      <w:rFonts w:ascii="Cambria" w:hAnsi="Cambria"/>
      <w:sz w:val="24"/>
      <w:lang w:eastAsia="en-US"/>
    </w:rPr>
  </w:style>
  <w:style w:type="paragraph" w:styleId="af2">
    <w:name w:val="List Paragraph"/>
    <w:basedOn w:val="a"/>
    <w:uiPriority w:val="34"/>
    <w:qFormat/>
    <w:rsid w:val="005E0465"/>
    <w:pPr>
      <w:ind w:left="720"/>
      <w:contextualSpacing/>
    </w:pPr>
  </w:style>
  <w:style w:type="character" w:customStyle="1" w:styleId="EndnoteTextChar">
    <w:name w:val="Endnote Text Char"/>
    <w:uiPriority w:val="99"/>
    <w:semiHidden/>
    <w:locked/>
    <w:rsid w:val="005E0465"/>
    <w:rPr>
      <w:sz w:val="20"/>
    </w:rPr>
  </w:style>
  <w:style w:type="paragraph" w:styleId="af3">
    <w:name w:val="Body Text Indent"/>
    <w:basedOn w:val="a"/>
    <w:link w:val="af4"/>
    <w:rsid w:val="005E0465"/>
    <w:pPr>
      <w:spacing w:after="120"/>
      <w:ind w:left="283"/>
    </w:pPr>
    <w:rPr>
      <w:sz w:val="20"/>
      <w:lang w:eastAsia="en-US"/>
    </w:rPr>
  </w:style>
  <w:style w:type="character" w:customStyle="1" w:styleId="af4">
    <w:name w:val="Основной текст с отступом Знак"/>
    <w:basedOn w:val="a0"/>
    <w:link w:val="af3"/>
    <w:rsid w:val="005E0465"/>
    <w:rPr>
      <w:rFonts w:ascii="Calibri" w:eastAsia="Calibri" w:hAnsi="Calibri"/>
    </w:rPr>
  </w:style>
  <w:style w:type="paragraph" w:styleId="af5">
    <w:name w:val="Balloon Text"/>
    <w:basedOn w:val="a"/>
    <w:link w:val="af6"/>
    <w:uiPriority w:val="99"/>
    <w:rsid w:val="005E0465"/>
    <w:rPr>
      <w:rFonts w:ascii="Tahoma" w:hAnsi="Tahoma"/>
      <w:sz w:val="16"/>
    </w:rPr>
  </w:style>
  <w:style w:type="character" w:customStyle="1" w:styleId="af6">
    <w:name w:val="Текст выноски Знак"/>
    <w:basedOn w:val="a0"/>
    <w:link w:val="af5"/>
    <w:uiPriority w:val="99"/>
    <w:rsid w:val="005E0465"/>
    <w:rPr>
      <w:rFonts w:ascii="Tahoma" w:eastAsia="Calibri" w:hAnsi="Tahoma"/>
      <w:sz w:val="16"/>
      <w:lang w:eastAsia="ru-RU"/>
    </w:rPr>
  </w:style>
  <w:style w:type="character" w:styleId="af7">
    <w:name w:val="Intense Reference"/>
    <w:basedOn w:val="a0"/>
    <w:uiPriority w:val="99"/>
    <w:qFormat/>
    <w:rsid w:val="005E0465"/>
    <w:rPr>
      <w:rFonts w:cs="Times New Roman"/>
      <w:b/>
      <w:smallCaps/>
      <w:color w:val="C0504D"/>
      <w:spacing w:val="5"/>
      <w:u w:val="single"/>
    </w:rPr>
  </w:style>
  <w:style w:type="paragraph" w:styleId="af8">
    <w:name w:val="endnote text"/>
    <w:basedOn w:val="a"/>
    <w:link w:val="af9"/>
    <w:uiPriority w:val="99"/>
    <w:semiHidden/>
    <w:rsid w:val="005E0465"/>
    <w:rPr>
      <w:sz w:val="20"/>
    </w:rPr>
  </w:style>
  <w:style w:type="character" w:customStyle="1" w:styleId="af9">
    <w:name w:val="Текст концевой сноски Знак"/>
    <w:basedOn w:val="a0"/>
    <w:link w:val="af8"/>
    <w:uiPriority w:val="99"/>
    <w:semiHidden/>
    <w:rsid w:val="005E0465"/>
    <w:rPr>
      <w:rFonts w:ascii="Calibri" w:eastAsia="Calibri" w:hAnsi="Calibri"/>
      <w:lang w:eastAsia="ru-RU"/>
    </w:rPr>
  </w:style>
  <w:style w:type="paragraph" w:styleId="afa">
    <w:name w:val="header"/>
    <w:basedOn w:val="a"/>
    <w:link w:val="afb"/>
    <w:rsid w:val="005E0465"/>
    <w:pPr>
      <w:tabs>
        <w:tab w:val="center" w:pos="4677"/>
        <w:tab w:val="right" w:pos="9355"/>
      </w:tabs>
    </w:pPr>
    <w:rPr>
      <w:sz w:val="20"/>
    </w:rPr>
  </w:style>
  <w:style w:type="character" w:customStyle="1" w:styleId="afb">
    <w:name w:val="Верхний колонтитул Знак"/>
    <w:basedOn w:val="a0"/>
    <w:link w:val="afa"/>
    <w:rsid w:val="005E0465"/>
    <w:rPr>
      <w:rFonts w:ascii="Calibri" w:eastAsia="Calibri" w:hAnsi="Calibri"/>
      <w:lang w:eastAsia="ru-RU"/>
    </w:rPr>
  </w:style>
  <w:style w:type="paragraph" w:styleId="afc">
    <w:name w:val="Plain Text"/>
    <w:basedOn w:val="a"/>
    <w:link w:val="afd"/>
    <w:uiPriority w:val="99"/>
    <w:semiHidden/>
    <w:rsid w:val="005E0465"/>
    <w:rPr>
      <w:rFonts w:ascii="Courier New" w:hAnsi="Courier New"/>
      <w:sz w:val="21"/>
    </w:rPr>
  </w:style>
  <w:style w:type="character" w:customStyle="1" w:styleId="afd">
    <w:name w:val="Текст Знак"/>
    <w:basedOn w:val="a0"/>
    <w:link w:val="afc"/>
    <w:uiPriority w:val="99"/>
    <w:semiHidden/>
    <w:rsid w:val="005E0465"/>
    <w:rPr>
      <w:rFonts w:ascii="Courier New" w:eastAsia="Calibri" w:hAnsi="Courier New"/>
      <w:sz w:val="21"/>
      <w:lang w:eastAsia="ru-RU"/>
    </w:rPr>
  </w:style>
  <w:style w:type="paragraph" w:styleId="afe">
    <w:name w:val="No Spacing"/>
    <w:uiPriority w:val="99"/>
    <w:qFormat/>
    <w:rsid w:val="005E0465"/>
    <w:rPr>
      <w:rFonts w:ascii="Calibri" w:eastAsia="Calibri" w:hAnsi="Calibri"/>
      <w:sz w:val="22"/>
      <w:lang w:eastAsia="ru-RU"/>
    </w:rPr>
  </w:style>
  <w:style w:type="character" w:styleId="aff">
    <w:name w:val="Intense Emphasis"/>
    <w:basedOn w:val="a0"/>
    <w:uiPriority w:val="99"/>
    <w:qFormat/>
    <w:rsid w:val="005E0465"/>
    <w:rPr>
      <w:rFonts w:cs="Times New Roman"/>
      <w:b/>
      <w:i/>
      <w:color w:val="4F81BD"/>
    </w:rPr>
  </w:style>
  <w:style w:type="character" w:styleId="aff0">
    <w:name w:val="Hyperlink"/>
    <w:basedOn w:val="a0"/>
    <w:rsid w:val="005E0465"/>
    <w:rPr>
      <w:rFonts w:cs="Times New Roman"/>
      <w:color w:val="0000FF"/>
      <w:u w:val="single"/>
    </w:rPr>
  </w:style>
  <w:style w:type="paragraph" w:styleId="aff1">
    <w:name w:val="Subtitle"/>
    <w:basedOn w:val="a"/>
    <w:next w:val="a"/>
    <w:link w:val="aff2"/>
    <w:qFormat/>
    <w:rsid w:val="005E0465"/>
    <w:pPr>
      <w:spacing w:after="60"/>
      <w:jc w:val="center"/>
    </w:pPr>
    <w:rPr>
      <w:rFonts w:ascii="Cambria" w:hAnsi="Cambria"/>
      <w:sz w:val="24"/>
      <w:lang w:eastAsia="en-US"/>
    </w:rPr>
  </w:style>
  <w:style w:type="character" w:customStyle="1" w:styleId="aff2">
    <w:name w:val="Подзаголовок Знак"/>
    <w:basedOn w:val="a0"/>
    <w:link w:val="aff1"/>
    <w:rsid w:val="005E0465"/>
    <w:rPr>
      <w:rFonts w:ascii="Cambria" w:eastAsia="Calibri" w:hAnsi="Cambria"/>
      <w:sz w:val="24"/>
    </w:rPr>
  </w:style>
  <w:style w:type="character" w:customStyle="1" w:styleId="TitleChar">
    <w:name w:val="Title Char"/>
    <w:uiPriority w:val="99"/>
    <w:locked/>
    <w:rsid w:val="005E0465"/>
    <w:rPr>
      <w:rFonts w:ascii="Cambria" w:hAnsi="Cambria"/>
      <w:color w:val="17365D"/>
      <w:spacing w:val="5"/>
      <w:sz w:val="52"/>
    </w:rPr>
  </w:style>
  <w:style w:type="paragraph" w:styleId="aff3">
    <w:name w:val="Body Text"/>
    <w:aliases w:val="Основной текст Знак Знак,bt,body text,contents"/>
    <w:basedOn w:val="a"/>
    <w:link w:val="aff4"/>
    <w:rsid w:val="005E0465"/>
    <w:pPr>
      <w:spacing w:after="120"/>
    </w:pPr>
    <w:rPr>
      <w:sz w:val="20"/>
    </w:rPr>
  </w:style>
  <w:style w:type="character" w:customStyle="1" w:styleId="aff4">
    <w:name w:val="Основной текст Знак"/>
    <w:aliases w:val="Основной текст Знак Знак Знак1,bt Знак1,body text Знак1,contents Знак1"/>
    <w:basedOn w:val="a0"/>
    <w:link w:val="aff3"/>
    <w:rsid w:val="005E0465"/>
    <w:rPr>
      <w:rFonts w:ascii="Calibri" w:eastAsia="Calibri" w:hAnsi="Calibri"/>
      <w:lang w:eastAsia="ru-RU"/>
    </w:rPr>
  </w:style>
  <w:style w:type="character" w:customStyle="1" w:styleId="ConsPlusNormal0">
    <w:name w:val="ConsPlusNormal Знак"/>
    <w:link w:val="ConsPlusNormal"/>
    <w:locked/>
    <w:rsid w:val="005E0465"/>
    <w:rPr>
      <w:rFonts w:ascii="Calibri" w:hAnsi="Calibri"/>
      <w:sz w:val="22"/>
      <w:szCs w:val="22"/>
      <w:lang w:eastAsia="ru-RU"/>
    </w:rPr>
  </w:style>
  <w:style w:type="paragraph" w:styleId="aff5">
    <w:name w:val="Title"/>
    <w:basedOn w:val="a"/>
    <w:next w:val="a"/>
    <w:link w:val="aff6"/>
    <w:qFormat/>
    <w:rsid w:val="005E0465"/>
    <w:pPr>
      <w:pBdr>
        <w:bottom w:val="single" w:sz="8" w:space="0" w:color="4F81BD"/>
      </w:pBdr>
      <w:spacing w:after="300"/>
      <w:contextualSpacing/>
    </w:pPr>
    <w:rPr>
      <w:rFonts w:ascii="Cambria" w:hAnsi="Cambria"/>
      <w:color w:val="17365D"/>
      <w:spacing w:val="5"/>
      <w:sz w:val="52"/>
    </w:rPr>
  </w:style>
  <w:style w:type="character" w:customStyle="1" w:styleId="aff6">
    <w:name w:val="Название Знак"/>
    <w:basedOn w:val="a0"/>
    <w:link w:val="aff5"/>
    <w:rsid w:val="005E0465"/>
    <w:rPr>
      <w:rFonts w:ascii="Cambria" w:eastAsia="Calibri" w:hAnsi="Cambria"/>
      <w:color w:val="17365D"/>
      <w:spacing w:val="5"/>
      <w:sz w:val="52"/>
      <w:lang w:eastAsia="ru-RU"/>
    </w:rPr>
  </w:style>
  <w:style w:type="paragraph" w:customStyle="1" w:styleId="P3">
    <w:name w:val="P3"/>
    <w:basedOn w:val="a"/>
    <w:uiPriority w:val="99"/>
    <w:rsid w:val="005E0465"/>
    <w:pPr>
      <w:spacing w:before="100" w:after="100"/>
    </w:pPr>
    <w:rPr>
      <w:rFonts w:ascii="Times New Roman" w:eastAsia="Times New Roman" w:hAnsi="Times New Roman"/>
      <w:sz w:val="24"/>
    </w:rPr>
  </w:style>
  <w:style w:type="paragraph" w:customStyle="1" w:styleId="WW-">
    <w:name w:val="WW-Заголовок"/>
    <w:basedOn w:val="a"/>
    <w:next w:val="aff1"/>
    <w:uiPriority w:val="99"/>
    <w:rsid w:val="005E0465"/>
    <w:pPr>
      <w:jc w:val="center"/>
    </w:pPr>
    <w:rPr>
      <w:rFonts w:ascii="Liberation Serif" w:eastAsia="SimSun" w:hAnsi="Liberation Serif" w:cs="Mangal"/>
      <w:b/>
      <w:sz w:val="24"/>
      <w:lang w:eastAsia="zh-CN" w:bidi="hi-IN"/>
    </w:rPr>
  </w:style>
  <w:style w:type="table" w:styleId="aff7">
    <w:name w:val="Table Grid"/>
    <w:basedOn w:val="a1"/>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aff8"/>
    <w:uiPriority w:val="99"/>
    <w:rsid w:val="005E0465"/>
    <w:pPr>
      <w:ind w:left="720"/>
      <w:contextualSpacing/>
    </w:pPr>
    <w:rPr>
      <w:rFonts w:ascii="Times New Roman" w:hAnsi="Times New Roman"/>
      <w:sz w:val="24"/>
      <w:szCs w:val="24"/>
    </w:rPr>
  </w:style>
  <w:style w:type="paragraph" w:customStyle="1" w:styleId="12">
    <w:name w:val="Без интервала1"/>
    <w:link w:val="aff9"/>
    <w:uiPriority w:val="99"/>
    <w:rsid w:val="005E0465"/>
    <w:rPr>
      <w:rFonts w:ascii="Calibri" w:hAnsi="Calibri"/>
      <w:sz w:val="22"/>
      <w:szCs w:val="22"/>
    </w:rPr>
  </w:style>
  <w:style w:type="paragraph" w:styleId="affa">
    <w:name w:val="Normal (Web)"/>
    <w:basedOn w:val="a"/>
    <w:rsid w:val="005E0465"/>
    <w:pPr>
      <w:spacing w:before="100" w:beforeAutospacing="1" w:after="100" w:afterAutospacing="1"/>
    </w:pPr>
    <w:rPr>
      <w:rFonts w:ascii="Times New Roman" w:hAnsi="Times New Roman"/>
      <w:sz w:val="24"/>
      <w:szCs w:val="24"/>
    </w:rPr>
  </w:style>
  <w:style w:type="character" w:customStyle="1" w:styleId="71">
    <w:name w:val="Знак Знак7"/>
    <w:uiPriority w:val="99"/>
    <w:rsid w:val="005E0465"/>
    <w:rPr>
      <w:sz w:val="24"/>
      <w:lang w:val="ru-RU" w:eastAsia="ru-RU"/>
    </w:rPr>
  </w:style>
  <w:style w:type="paragraph" w:customStyle="1" w:styleId="hpinlineinlist">
    <w:name w:val="hp  inlineinlist"/>
    <w:basedOn w:val="a"/>
    <w:uiPriority w:val="99"/>
    <w:rsid w:val="005E0465"/>
    <w:pPr>
      <w:spacing w:before="100" w:beforeAutospacing="1" w:after="100" w:afterAutospacing="1"/>
    </w:pPr>
    <w:rPr>
      <w:rFonts w:ascii="Times New Roman" w:hAnsi="Times New Roman"/>
      <w:sz w:val="24"/>
      <w:szCs w:val="24"/>
    </w:rPr>
  </w:style>
  <w:style w:type="character" w:customStyle="1" w:styleId="aff9">
    <w:name w:val="Без интервала Знак"/>
    <w:link w:val="12"/>
    <w:uiPriority w:val="99"/>
    <w:locked/>
    <w:rsid w:val="005E0465"/>
    <w:rPr>
      <w:rFonts w:ascii="Calibri" w:hAnsi="Calibri"/>
      <w:sz w:val="22"/>
      <w:szCs w:val="22"/>
    </w:rPr>
  </w:style>
  <w:style w:type="character" w:customStyle="1" w:styleId="NoSpacingChar">
    <w:name w:val="No Spacing Char"/>
    <w:uiPriority w:val="99"/>
    <w:locked/>
    <w:rsid w:val="005E0465"/>
    <w:rPr>
      <w:rFonts w:ascii="Calibri" w:eastAsia="Times New Roman" w:hAnsi="Calibri"/>
      <w:sz w:val="22"/>
      <w:lang w:val="ru-RU" w:eastAsia="en-US"/>
    </w:rPr>
  </w:style>
  <w:style w:type="paragraph" w:customStyle="1" w:styleId="13">
    <w:name w:val="Обычный1"/>
    <w:uiPriority w:val="99"/>
    <w:rsid w:val="005E0465"/>
    <w:pPr>
      <w:suppressAutoHyphens/>
      <w:snapToGrid w:val="0"/>
      <w:spacing w:before="100" w:after="100"/>
    </w:pPr>
    <w:rPr>
      <w:sz w:val="24"/>
      <w:lang w:eastAsia="ar-SA"/>
    </w:rPr>
  </w:style>
  <w:style w:type="paragraph" w:customStyle="1" w:styleId="Firstlineindent">
    <w:name w:val="First line indent"/>
    <w:basedOn w:val="a"/>
    <w:uiPriority w:val="99"/>
    <w:rsid w:val="005E0465"/>
    <w:pPr>
      <w:widowControl w:val="0"/>
      <w:suppressAutoHyphens/>
      <w:autoSpaceDN w:val="0"/>
      <w:spacing w:after="113"/>
      <w:ind w:firstLine="709"/>
      <w:jc w:val="both"/>
      <w:textAlignment w:val="baseline"/>
    </w:pPr>
    <w:rPr>
      <w:rFonts w:ascii="Times New Roman" w:eastAsia="Times New Roman" w:hAnsi="Times New Roman" w:cs="DejaVu Sans"/>
      <w:kern w:val="3"/>
      <w:sz w:val="24"/>
      <w:szCs w:val="24"/>
      <w:lang w:eastAsia="zh-CN" w:bidi="hi-IN"/>
    </w:rPr>
  </w:style>
  <w:style w:type="character" w:customStyle="1" w:styleId="aff8">
    <w:name w:val="Абзац списка Знак"/>
    <w:link w:val="11"/>
    <w:uiPriority w:val="99"/>
    <w:locked/>
    <w:rsid w:val="005E0465"/>
    <w:rPr>
      <w:rFonts w:eastAsia="Calibri"/>
      <w:sz w:val="24"/>
      <w:szCs w:val="24"/>
      <w:lang w:eastAsia="ru-RU"/>
    </w:rPr>
  </w:style>
  <w:style w:type="paragraph" w:customStyle="1" w:styleId="western">
    <w:name w:val="western"/>
    <w:basedOn w:val="a"/>
    <w:uiPriority w:val="99"/>
    <w:rsid w:val="005E0465"/>
    <w:pPr>
      <w:spacing w:before="100" w:beforeAutospacing="1" w:after="100" w:afterAutospacing="1"/>
    </w:pPr>
    <w:rPr>
      <w:rFonts w:ascii="Times New Roman" w:hAnsi="Times New Roman"/>
      <w:sz w:val="24"/>
      <w:szCs w:val="24"/>
    </w:rPr>
  </w:style>
  <w:style w:type="character" w:customStyle="1" w:styleId="affb">
    <w:name w:val="Основной текст_"/>
    <w:link w:val="14"/>
    <w:locked/>
    <w:rsid w:val="005E0465"/>
    <w:rPr>
      <w:sz w:val="27"/>
      <w:shd w:val="clear" w:color="auto" w:fill="FFFFFF"/>
    </w:rPr>
  </w:style>
  <w:style w:type="paragraph" w:customStyle="1" w:styleId="14">
    <w:name w:val="Основной текст1"/>
    <w:basedOn w:val="a"/>
    <w:link w:val="affb"/>
    <w:rsid w:val="005E0465"/>
    <w:pPr>
      <w:shd w:val="clear" w:color="auto" w:fill="FFFFFF"/>
      <w:spacing w:after="360" w:line="240" w:lineRule="atLeast"/>
      <w:ind w:hanging="380"/>
    </w:pPr>
    <w:rPr>
      <w:rFonts w:ascii="Times New Roman" w:eastAsia="Times New Roman" w:hAnsi="Times New Roman"/>
      <w:sz w:val="27"/>
      <w:shd w:val="clear" w:color="auto" w:fill="FFFFFF"/>
      <w:lang w:eastAsia="en-US"/>
    </w:rPr>
  </w:style>
  <w:style w:type="character" w:customStyle="1" w:styleId="FontStyle66">
    <w:name w:val="Font Style66"/>
    <w:uiPriority w:val="99"/>
    <w:rsid w:val="005E0465"/>
    <w:rPr>
      <w:rFonts w:ascii="Times New Roman" w:hAnsi="Times New Roman"/>
      <w:sz w:val="26"/>
    </w:rPr>
  </w:style>
  <w:style w:type="character" w:customStyle="1" w:styleId="highlight">
    <w:name w:val="highlight"/>
    <w:uiPriority w:val="99"/>
    <w:rsid w:val="005E0465"/>
  </w:style>
  <w:style w:type="character" w:customStyle="1" w:styleId="0pt">
    <w:name w:val="Основной текст + Интервал 0 pt"/>
    <w:uiPriority w:val="99"/>
    <w:rsid w:val="005E0465"/>
    <w:rPr>
      <w:rFonts w:ascii="Times New Roman" w:eastAsia="Times New Roman" w:hAnsi="Times New Roman"/>
      <w:spacing w:val="10"/>
      <w:sz w:val="27"/>
      <w:u w:val="none"/>
      <w:effect w:val="none"/>
      <w:shd w:val="clear" w:color="auto" w:fill="FFFFFF"/>
    </w:rPr>
  </w:style>
  <w:style w:type="paragraph" w:customStyle="1" w:styleId="Default">
    <w:name w:val="Default"/>
    <w:rsid w:val="005E0465"/>
    <w:pPr>
      <w:autoSpaceDE w:val="0"/>
      <w:autoSpaceDN w:val="0"/>
      <w:adjustRightInd w:val="0"/>
    </w:pPr>
    <w:rPr>
      <w:color w:val="000000"/>
      <w:sz w:val="24"/>
      <w:szCs w:val="24"/>
    </w:rPr>
  </w:style>
  <w:style w:type="character" w:customStyle="1" w:styleId="51">
    <w:name w:val="Знак Знак5"/>
    <w:uiPriority w:val="99"/>
    <w:rsid w:val="005E0465"/>
    <w:rPr>
      <w:rFonts w:ascii="Arial" w:eastAsia="Times New Roman" w:hAnsi="Arial"/>
      <w:sz w:val="24"/>
      <w:lang w:eastAsia="ar-SA" w:bidi="ar-SA"/>
    </w:rPr>
  </w:style>
  <w:style w:type="paragraph" w:customStyle="1" w:styleId="31">
    <w:name w:val="Основной текст3"/>
    <w:basedOn w:val="a"/>
    <w:uiPriority w:val="99"/>
    <w:rsid w:val="005E0465"/>
    <w:pPr>
      <w:widowControl w:val="0"/>
      <w:shd w:val="clear" w:color="auto" w:fill="FFFFFF"/>
      <w:spacing w:after="720" w:line="322" w:lineRule="exact"/>
      <w:ind w:hanging="1700"/>
    </w:pPr>
    <w:rPr>
      <w:rFonts w:ascii="Times New Roman" w:hAnsi="Times New Roman"/>
      <w:sz w:val="27"/>
      <w:szCs w:val="27"/>
    </w:rPr>
  </w:style>
  <w:style w:type="character" w:customStyle="1" w:styleId="115pt">
    <w:name w:val="Основной текст + 11.5 pt"/>
    <w:aliases w:val="Полужирный"/>
    <w:uiPriority w:val="99"/>
    <w:rsid w:val="005E0465"/>
    <w:rPr>
      <w:rFonts w:ascii="Times New Roman" w:hAnsi="Times New Roman"/>
      <w:b/>
      <w:color w:val="000000"/>
      <w:spacing w:val="0"/>
      <w:w w:val="100"/>
      <w:position w:val="0"/>
      <w:sz w:val="23"/>
      <w:u w:val="none"/>
      <w:shd w:val="clear" w:color="auto" w:fill="FFFFFF"/>
      <w:lang w:val="ru-RU"/>
    </w:rPr>
  </w:style>
  <w:style w:type="character" w:customStyle="1" w:styleId="115pt1">
    <w:name w:val="Основной текст + 11.5 pt1"/>
    <w:uiPriority w:val="99"/>
    <w:rsid w:val="005E0465"/>
    <w:rPr>
      <w:rFonts w:ascii="Times New Roman" w:hAnsi="Times New Roman"/>
      <w:color w:val="000000"/>
      <w:spacing w:val="0"/>
      <w:w w:val="100"/>
      <w:position w:val="0"/>
      <w:sz w:val="23"/>
      <w:u w:val="none"/>
      <w:shd w:val="clear" w:color="auto" w:fill="FFFFFF"/>
      <w:lang w:val="ru-RU"/>
    </w:rPr>
  </w:style>
  <w:style w:type="paragraph" w:styleId="25">
    <w:name w:val="Body Text Indent 2"/>
    <w:basedOn w:val="a"/>
    <w:link w:val="26"/>
    <w:unhideWhenUsed/>
    <w:rsid w:val="005E0465"/>
    <w:pPr>
      <w:spacing w:after="120" w:line="480" w:lineRule="auto"/>
      <w:ind w:left="283"/>
    </w:pPr>
    <w:rPr>
      <w:rFonts w:ascii="Times New Roman" w:eastAsia="Times New Roman" w:hAnsi="Times New Roman"/>
      <w:sz w:val="24"/>
      <w:szCs w:val="24"/>
    </w:rPr>
  </w:style>
  <w:style w:type="character" w:customStyle="1" w:styleId="26">
    <w:name w:val="Основной текст с отступом 2 Знак"/>
    <w:basedOn w:val="a0"/>
    <w:link w:val="25"/>
    <w:rsid w:val="005E0465"/>
    <w:rPr>
      <w:sz w:val="24"/>
      <w:szCs w:val="24"/>
      <w:lang w:eastAsia="ru-RU"/>
    </w:rPr>
  </w:style>
  <w:style w:type="paragraph" w:customStyle="1" w:styleId="affc">
    <w:name w:val="Стандартный мой"/>
    <w:basedOn w:val="a"/>
    <w:uiPriority w:val="99"/>
    <w:rsid w:val="005E0465"/>
    <w:pPr>
      <w:ind w:firstLine="567"/>
      <w:jc w:val="both"/>
    </w:pPr>
    <w:rPr>
      <w:rFonts w:ascii="Times New Roman" w:eastAsia="Times New Roman" w:hAnsi="Times New Roman"/>
      <w:sz w:val="28"/>
    </w:rPr>
  </w:style>
  <w:style w:type="paragraph" w:customStyle="1" w:styleId="27">
    <w:name w:val="Без интервала2"/>
    <w:rsid w:val="005E0465"/>
    <w:rPr>
      <w:rFonts w:ascii="Calibri" w:hAnsi="Calibri"/>
      <w:sz w:val="22"/>
      <w:szCs w:val="22"/>
    </w:rPr>
  </w:style>
  <w:style w:type="paragraph" w:customStyle="1" w:styleId="ConsPlusNonformat">
    <w:name w:val="ConsPlusNonformat"/>
    <w:rsid w:val="005E0465"/>
    <w:pPr>
      <w:widowControl w:val="0"/>
      <w:autoSpaceDE w:val="0"/>
      <w:autoSpaceDN w:val="0"/>
    </w:pPr>
    <w:rPr>
      <w:rFonts w:ascii="Courier New" w:hAnsi="Courier New" w:cs="Courier New"/>
      <w:lang w:eastAsia="ru-RU"/>
    </w:rPr>
  </w:style>
  <w:style w:type="paragraph" w:customStyle="1" w:styleId="Style5">
    <w:name w:val="Style5"/>
    <w:basedOn w:val="a"/>
    <w:uiPriority w:val="99"/>
    <w:rsid w:val="005E0465"/>
    <w:pPr>
      <w:widowControl w:val="0"/>
      <w:autoSpaceDE w:val="0"/>
      <w:autoSpaceDN w:val="0"/>
      <w:adjustRightInd w:val="0"/>
      <w:spacing w:line="317" w:lineRule="exact"/>
      <w:jc w:val="center"/>
    </w:pPr>
    <w:rPr>
      <w:rFonts w:ascii="Times New Roman" w:eastAsia="Times New Roman" w:hAnsi="Times New Roman"/>
      <w:sz w:val="24"/>
      <w:szCs w:val="24"/>
    </w:rPr>
  </w:style>
  <w:style w:type="numbering" w:customStyle="1" w:styleId="15">
    <w:name w:val="Нет списка1"/>
    <w:next w:val="a2"/>
    <w:uiPriority w:val="99"/>
    <w:semiHidden/>
    <w:unhideWhenUsed/>
    <w:rsid w:val="005E0465"/>
  </w:style>
  <w:style w:type="character" w:styleId="affd">
    <w:name w:val="FollowedHyperlink"/>
    <w:uiPriority w:val="99"/>
    <w:semiHidden/>
    <w:unhideWhenUsed/>
    <w:rsid w:val="005E0465"/>
    <w:rPr>
      <w:color w:val="800080"/>
      <w:u w:val="single"/>
    </w:rPr>
  </w:style>
  <w:style w:type="paragraph" w:customStyle="1" w:styleId="xl66">
    <w:name w:val="xl66"/>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7">
    <w:name w:val="xl67"/>
    <w:basedOn w:val="a"/>
    <w:rsid w:val="005E0465"/>
    <w:pPr>
      <w:spacing w:before="100" w:beforeAutospacing="1" w:after="100" w:afterAutospacing="1"/>
    </w:pPr>
    <w:rPr>
      <w:rFonts w:ascii="Times New Roman" w:eastAsia="Times New Roman" w:hAnsi="Times New Roman"/>
      <w:i/>
      <w:iCs/>
      <w:sz w:val="24"/>
      <w:szCs w:val="24"/>
    </w:rPr>
  </w:style>
  <w:style w:type="paragraph" w:customStyle="1" w:styleId="xl68">
    <w:name w:val="xl68"/>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69">
    <w:name w:val="xl69"/>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0">
    <w:name w:val="xl70"/>
    <w:basedOn w:val="a"/>
    <w:rsid w:val="005E0465"/>
    <w:pPr>
      <w:spacing w:before="100" w:beforeAutospacing="1" w:after="100" w:afterAutospacing="1"/>
      <w:jc w:val="right"/>
    </w:pPr>
    <w:rPr>
      <w:rFonts w:ascii="Times New Roman" w:eastAsia="Times New Roman" w:hAnsi="Times New Roman"/>
      <w:sz w:val="24"/>
      <w:szCs w:val="24"/>
    </w:rPr>
  </w:style>
  <w:style w:type="paragraph" w:customStyle="1" w:styleId="xl71">
    <w:name w:val="xl7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2">
    <w:name w:val="xl72"/>
    <w:basedOn w:val="a"/>
    <w:rsid w:val="005E0465"/>
    <w:pPr>
      <w:spacing w:before="100" w:beforeAutospacing="1" w:after="100" w:afterAutospacing="1"/>
    </w:pPr>
    <w:rPr>
      <w:rFonts w:ascii="Times New Roman" w:eastAsia="Times New Roman" w:hAnsi="Times New Roman"/>
      <w:b/>
      <w:bCs/>
      <w:sz w:val="24"/>
      <w:szCs w:val="24"/>
    </w:rPr>
  </w:style>
  <w:style w:type="paragraph" w:customStyle="1" w:styleId="xl73">
    <w:name w:val="xl7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4">
    <w:name w:val="xl7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75">
    <w:name w:val="xl75"/>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6">
    <w:name w:val="xl76"/>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szCs w:val="22"/>
    </w:rPr>
  </w:style>
  <w:style w:type="paragraph" w:customStyle="1" w:styleId="xl77">
    <w:name w:val="xl77"/>
    <w:basedOn w:val="a"/>
    <w:rsid w:val="005E0465"/>
    <w:pPr>
      <w:spacing w:before="100" w:beforeAutospacing="1" w:after="100" w:afterAutospacing="1"/>
    </w:pPr>
    <w:rPr>
      <w:rFonts w:ascii="Times New Roman" w:eastAsia="Times New Roman" w:hAnsi="Times New Roman"/>
      <w:szCs w:val="22"/>
    </w:rPr>
  </w:style>
  <w:style w:type="paragraph" w:customStyle="1" w:styleId="xl78">
    <w:name w:val="xl78"/>
    <w:basedOn w:val="a"/>
    <w:rsid w:val="005E0465"/>
    <w:pPr>
      <w:spacing w:before="100" w:beforeAutospacing="1" w:after="100" w:afterAutospacing="1"/>
    </w:pPr>
    <w:rPr>
      <w:rFonts w:ascii="Times New Roman" w:eastAsia="Times New Roman" w:hAnsi="Times New Roman"/>
      <w:sz w:val="18"/>
      <w:szCs w:val="18"/>
    </w:rPr>
  </w:style>
  <w:style w:type="paragraph" w:customStyle="1" w:styleId="xl79">
    <w:name w:val="xl79"/>
    <w:basedOn w:val="a"/>
    <w:rsid w:val="005E0465"/>
    <w:pPr>
      <w:spacing w:before="100" w:beforeAutospacing="1" w:after="100" w:afterAutospacing="1"/>
      <w:jc w:val="right"/>
    </w:pPr>
    <w:rPr>
      <w:rFonts w:ascii="Times New Roman" w:eastAsia="Times New Roman" w:hAnsi="Times New Roman"/>
      <w:szCs w:val="22"/>
    </w:rPr>
  </w:style>
  <w:style w:type="paragraph" w:customStyle="1" w:styleId="xl80">
    <w:name w:val="xl80"/>
    <w:basedOn w:val="a"/>
    <w:rsid w:val="005E0465"/>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1">
    <w:name w:val="xl81"/>
    <w:basedOn w:val="a"/>
    <w:rsid w:val="005E0465"/>
    <w:pPr>
      <w:pBdr>
        <w:top w:val="single" w:sz="4" w:space="0" w:color="auto"/>
        <w:bottom w:val="single" w:sz="4" w:space="0" w:color="auto"/>
      </w:pBdr>
      <w:spacing w:before="100" w:beforeAutospacing="1" w:after="100" w:afterAutospacing="1"/>
    </w:pPr>
    <w:rPr>
      <w:rFonts w:ascii="Times New Roman" w:eastAsia="Times New Roman" w:hAnsi="Times New Roman"/>
      <w:b/>
      <w:bCs/>
      <w:szCs w:val="22"/>
    </w:rPr>
  </w:style>
  <w:style w:type="paragraph" w:customStyle="1" w:styleId="xl82">
    <w:name w:val="xl82"/>
    <w:basedOn w:val="a"/>
    <w:rsid w:val="005E0465"/>
    <w:pPr>
      <w:spacing w:before="100" w:beforeAutospacing="1" w:after="100" w:afterAutospacing="1"/>
      <w:jc w:val="center"/>
    </w:pPr>
    <w:rPr>
      <w:rFonts w:ascii="Times New Roman" w:eastAsia="Times New Roman" w:hAnsi="Times New Roman"/>
      <w:b/>
      <w:bCs/>
      <w:sz w:val="24"/>
      <w:szCs w:val="24"/>
    </w:rPr>
  </w:style>
  <w:style w:type="paragraph" w:customStyle="1" w:styleId="xl83">
    <w:name w:val="xl83"/>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4">
    <w:name w:val="xl84"/>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5">
    <w:name w:val="xl85"/>
    <w:basedOn w:val="a"/>
    <w:rsid w:val="005E0465"/>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6">
    <w:name w:val="xl86"/>
    <w:basedOn w:val="a"/>
    <w:rsid w:val="005E0465"/>
    <w:pPr>
      <w:pBdr>
        <w:top w:val="single" w:sz="4" w:space="0" w:color="auto"/>
        <w:bottom w:val="single" w:sz="4" w:space="0" w:color="auto"/>
      </w:pBdr>
      <w:spacing w:before="100" w:beforeAutospacing="1" w:after="100" w:afterAutospacing="1"/>
      <w:jc w:val="center"/>
    </w:pPr>
    <w:rPr>
      <w:rFonts w:ascii="Times New Roman" w:eastAsia="Times New Roman" w:hAnsi="Times New Roman"/>
      <w:b/>
      <w:bCs/>
      <w:sz w:val="24"/>
      <w:szCs w:val="24"/>
    </w:rPr>
  </w:style>
  <w:style w:type="paragraph" w:customStyle="1" w:styleId="xl87">
    <w:name w:val="xl87"/>
    <w:basedOn w:val="a"/>
    <w:rsid w:val="005E0465"/>
    <w:pPr>
      <w:spacing w:before="100" w:beforeAutospacing="1" w:after="100" w:afterAutospacing="1"/>
    </w:pPr>
    <w:rPr>
      <w:rFonts w:ascii="Times New Roman" w:eastAsia="Times New Roman" w:hAnsi="Times New Roman"/>
      <w:szCs w:val="22"/>
    </w:rPr>
  </w:style>
  <w:style w:type="paragraph" w:customStyle="1" w:styleId="xl88">
    <w:name w:val="xl88"/>
    <w:basedOn w:val="a"/>
    <w:rsid w:val="005E0465"/>
    <w:pPr>
      <w:spacing w:before="100" w:beforeAutospacing="1" w:after="100" w:afterAutospacing="1"/>
    </w:pPr>
    <w:rPr>
      <w:rFonts w:ascii="Times New Roman" w:eastAsia="Times New Roman" w:hAnsi="Times New Roman"/>
      <w:sz w:val="24"/>
      <w:szCs w:val="24"/>
    </w:rPr>
  </w:style>
  <w:style w:type="paragraph" w:customStyle="1" w:styleId="xl89">
    <w:name w:val="xl8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90">
    <w:name w:val="xl9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1">
    <w:name w:val="xl91"/>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 w:val="24"/>
      <w:szCs w:val="24"/>
    </w:rPr>
  </w:style>
  <w:style w:type="paragraph" w:customStyle="1" w:styleId="xl92">
    <w:name w:val="xl9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93">
    <w:name w:val="xl9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94">
    <w:name w:val="xl9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95">
    <w:name w:val="xl9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18"/>
      <w:szCs w:val="18"/>
    </w:rPr>
  </w:style>
  <w:style w:type="paragraph" w:customStyle="1" w:styleId="xl96">
    <w:name w:val="xl96"/>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7">
    <w:name w:val="xl97"/>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Cs w:val="22"/>
    </w:rPr>
  </w:style>
  <w:style w:type="paragraph" w:customStyle="1" w:styleId="xl98">
    <w:name w:val="xl98"/>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8"/>
      <w:szCs w:val="18"/>
    </w:rPr>
  </w:style>
  <w:style w:type="paragraph" w:customStyle="1" w:styleId="xl99">
    <w:name w:val="xl99"/>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0">
    <w:name w:val="xl100"/>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2"/>
    </w:rPr>
  </w:style>
  <w:style w:type="paragraph" w:customStyle="1" w:styleId="xl101">
    <w:name w:val="xl101"/>
    <w:basedOn w:val="a"/>
    <w:rsid w:val="005E0465"/>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18"/>
      <w:szCs w:val="18"/>
    </w:rPr>
  </w:style>
  <w:style w:type="paragraph" w:customStyle="1" w:styleId="xl102">
    <w:name w:val="xl102"/>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03">
    <w:name w:val="xl103"/>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4">
    <w:name w:val="xl104"/>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105">
    <w:name w:val="xl10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sz w:val="24"/>
      <w:szCs w:val="24"/>
    </w:rPr>
  </w:style>
  <w:style w:type="paragraph" w:customStyle="1" w:styleId="xl65">
    <w:name w:val="xl65"/>
    <w:basedOn w:val="a"/>
    <w:rsid w:val="005E046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16"/>
      <w:szCs w:val="16"/>
    </w:rPr>
  </w:style>
  <w:style w:type="character" w:customStyle="1" w:styleId="16">
    <w:name w:val="Основной текст Знак1"/>
    <w:aliases w:val="Основной текст1 Знак,Основной текст Знак Знак Знак,bt Знак,body text Знак,contents Знак"/>
    <w:locked/>
    <w:rsid w:val="005E0465"/>
    <w:rPr>
      <w:rFonts w:ascii="Calibri" w:eastAsia="Calibri" w:hAnsi="Calibri" w:cs="Calibri"/>
      <w:sz w:val="28"/>
      <w:szCs w:val="28"/>
    </w:rPr>
  </w:style>
  <w:style w:type="paragraph" w:customStyle="1" w:styleId="28">
    <w:name w:val="Знак Знак2 Знак Знак Знак Знак Знак Знак Знак"/>
    <w:basedOn w:val="a"/>
    <w:rsid w:val="005E0465"/>
    <w:pPr>
      <w:spacing w:after="160" w:line="240" w:lineRule="exact"/>
      <w:jc w:val="both"/>
    </w:pPr>
    <w:rPr>
      <w:rFonts w:ascii="Verdana" w:eastAsia="Times New Roman" w:hAnsi="Verdana"/>
      <w:sz w:val="24"/>
      <w:szCs w:val="24"/>
      <w:lang w:val="en-US" w:eastAsia="en-US"/>
    </w:rPr>
  </w:style>
  <w:style w:type="paragraph" w:customStyle="1" w:styleId="Style16">
    <w:name w:val="Style16"/>
    <w:basedOn w:val="a"/>
    <w:uiPriority w:val="99"/>
    <w:rsid w:val="005E0465"/>
    <w:pPr>
      <w:widowControl w:val="0"/>
      <w:autoSpaceDE w:val="0"/>
      <w:autoSpaceDN w:val="0"/>
      <w:adjustRightInd w:val="0"/>
      <w:spacing w:line="415" w:lineRule="exact"/>
      <w:ind w:firstLine="864"/>
      <w:jc w:val="both"/>
    </w:pPr>
    <w:rPr>
      <w:rFonts w:ascii="Times New Roman" w:eastAsia="Times New Roman" w:hAnsi="Times New Roman"/>
      <w:sz w:val="24"/>
      <w:szCs w:val="24"/>
    </w:rPr>
  </w:style>
  <w:style w:type="paragraph" w:customStyle="1" w:styleId="Style3">
    <w:name w:val="Style3"/>
    <w:basedOn w:val="a"/>
    <w:uiPriority w:val="99"/>
    <w:rsid w:val="005E0465"/>
    <w:pPr>
      <w:widowControl w:val="0"/>
      <w:autoSpaceDE w:val="0"/>
      <w:autoSpaceDN w:val="0"/>
      <w:adjustRightInd w:val="0"/>
      <w:jc w:val="center"/>
    </w:pPr>
    <w:rPr>
      <w:rFonts w:ascii="Times New Roman" w:eastAsia="Times New Roman" w:hAnsi="Times New Roman"/>
      <w:sz w:val="24"/>
      <w:szCs w:val="24"/>
    </w:rPr>
  </w:style>
  <w:style w:type="paragraph" w:customStyle="1" w:styleId="Style7">
    <w:name w:val="Style7"/>
    <w:basedOn w:val="a"/>
    <w:uiPriority w:val="99"/>
    <w:rsid w:val="005E0465"/>
    <w:pPr>
      <w:widowControl w:val="0"/>
      <w:autoSpaceDE w:val="0"/>
      <w:autoSpaceDN w:val="0"/>
      <w:adjustRightInd w:val="0"/>
      <w:spacing w:line="422" w:lineRule="exact"/>
      <w:ind w:firstLine="1224"/>
      <w:jc w:val="both"/>
    </w:pPr>
    <w:rPr>
      <w:rFonts w:ascii="Times New Roman" w:eastAsia="Times New Roman" w:hAnsi="Times New Roman"/>
      <w:sz w:val="24"/>
      <w:szCs w:val="24"/>
    </w:rPr>
  </w:style>
  <w:style w:type="paragraph" w:customStyle="1" w:styleId="Style21">
    <w:name w:val="Style21"/>
    <w:basedOn w:val="a"/>
    <w:uiPriority w:val="99"/>
    <w:rsid w:val="005E0465"/>
    <w:pPr>
      <w:widowControl w:val="0"/>
      <w:autoSpaceDE w:val="0"/>
      <w:autoSpaceDN w:val="0"/>
      <w:adjustRightInd w:val="0"/>
      <w:spacing w:line="422" w:lineRule="exact"/>
    </w:pPr>
    <w:rPr>
      <w:rFonts w:ascii="Times New Roman" w:eastAsia="Times New Roman" w:hAnsi="Times New Roman"/>
      <w:sz w:val="24"/>
      <w:szCs w:val="24"/>
    </w:rPr>
  </w:style>
  <w:style w:type="paragraph" w:customStyle="1" w:styleId="Style38">
    <w:name w:val="Style38"/>
    <w:basedOn w:val="a"/>
    <w:uiPriority w:val="99"/>
    <w:rsid w:val="005E0465"/>
    <w:pPr>
      <w:widowControl w:val="0"/>
      <w:autoSpaceDE w:val="0"/>
      <w:autoSpaceDN w:val="0"/>
      <w:adjustRightInd w:val="0"/>
      <w:spacing w:line="424" w:lineRule="exact"/>
      <w:ind w:firstLine="845"/>
      <w:jc w:val="both"/>
    </w:pPr>
    <w:rPr>
      <w:rFonts w:ascii="Times New Roman" w:eastAsia="Times New Roman" w:hAnsi="Times New Roman"/>
      <w:sz w:val="24"/>
      <w:szCs w:val="24"/>
    </w:rPr>
  </w:style>
  <w:style w:type="paragraph" w:customStyle="1" w:styleId="p5">
    <w:name w:val="p5"/>
    <w:basedOn w:val="a"/>
    <w:rsid w:val="005E0465"/>
    <w:pPr>
      <w:spacing w:before="100" w:beforeAutospacing="1" w:after="100" w:afterAutospacing="1"/>
    </w:pPr>
    <w:rPr>
      <w:rFonts w:ascii="Times New Roman" w:eastAsia="Times New Roman" w:hAnsi="Times New Roman"/>
      <w:sz w:val="24"/>
      <w:szCs w:val="24"/>
    </w:rPr>
  </w:style>
  <w:style w:type="paragraph" w:customStyle="1" w:styleId="Style42">
    <w:name w:val="Style42"/>
    <w:basedOn w:val="a"/>
    <w:uiPriority w:val="99"/>
    <w:rsid w:val="005E0465"/>
    <w:pPr>
      <w:widowControl w:val="0"/>
      <w:autoSpaceDE w:val="0"/>
      <w:autoSpaceDN w:val="0"/>
      <w:adjustRightInd w:val="0"/>
      <w:spacing w:line="442" w:lineRule="exact"/>
      <w:ind w:firstLine="283"/>
    </w:pPr>
    <w:rPr>
      <w:rFonts w:ascii="Times New Roman" w:eastAsia="Times New Roman" w:hAnsi="Times New Roman"/>
      <w:sz w:val="24"/>
      <w:szCs w:val="24"/>
    </w:rPr>
  </w:style>
  <w:style w:type="paragraph" w:customStyle="1" w:styleId="affe">
    <w:name w:val="Стиль"/>
    <w:uiPriority w:val="99"/>
    <w:rsid w:val="005E0465"/>
    <w:pPr>
      <w:widowControl w:val="0"/>
      <w:autoSpaceDE w:val="0"/>
      <w:autoSpaceDN w:val="0"/>
      <w:adjustRightInd w:val="0"/>
    </w:pPr>
    <w:rPr>
      <w:rFonts w:ascii="Arial" w:hAnsi="Arial" w:cs="Arial"/>
      <w:sz w:val="24"/>
      <w:szCs w:val="24"/>
      <w:lang w:eastAsia="ru-RU"/>
    </w:rPr>
  </w:style>
  <w:style w:type="character" w:customStyle="1" w:styleId="FontStyle85">
    <w:name w:val="Font Style85"/>
    <w:uiPriority w:val="99"/>
    <w:rsid w:val="005E0465"/>
    <w:rPr>
      <w:rFonts w:ascii="Times New Roman" w:hAnsi="Times New Roman" w:cs="Times New Roman" w:hint="default"/>
      <w:sz w:val="24"/>
      <w:szCs w:val="24"/>
    </w:rPr>
  </w:style>
  <w:style w:type="character" w:customStyle="1" w:styleId="FontStyle84">
    <w:name w:val="Font Style84"/>
    <w:uiPriority w:val="99"/>
    <w:rsid w:val="005E0465"/>
    <w:rPr>
      <w:rFonts w:ascii="Times New Roman" w:hAnsi="Times New Roman" w:cs="Times New Roman" w:hint="default"/>
      <w:b/>
      <w:bCs/>
      <w:spacing w:val="10"/>
      <w:sz w:val="24"/>
      <w:szCs w:val="24"/>
    </w:rPr>
  </w:style>
  <w:style w:type="character" w:customStyle="1" w:styleId="FontStyle45">
    <w:name w:val="Font Style45"/>
    <w:rsid w:val="005E0465"/>
    <w:rPr>
      <w:rFonts w:ascii="Times New Roman" w:hAnsi="Times New Roman" w:cs="Times New Roman" w:hint="default"/>
      <w:sz w:val="22"/>
      <w:szCs w:val="22"/>
    </w:rPr>
  </w:style>
  <w:style w:type="numbering" w:customStyle="1" w:styleId="29">
    <w:name w:val="Нет списка2"/>
    <w:next w:val="a2"/>
    <w:semiHidden/>
    <w:unhideWhenUsed/>
    <w:rsid w:val="005E0465"/>
  </w:style>
  <w:style w:type="table" w:customStyle="1" w:styleId="17">
    <w:name w:val="Сетка таблицы1"/>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a"/>
    <w:basedOn w:val="a"/>
    <w:rsid w:val="005E0465"/>
    <w:pPr>
      <w:spacing w:before="100" w:beforeAutospacing="1" w:after="100" w:afterAutospacing="1"/>
    </w:pPr>
    <w:rPr>
      <w:rFonts w:ascii="Times New Roman" w:eastAsia="Times New Roman" w:hAnsi="Times New Roman"/>
      <w:sz w:val="24"/>
      <w:szCs w:val="24"/>
    </w:rPr>
  </w:style>
  <w:style w:type="numbering" w:customStyle="1" w:styleId="32">
    <w:name w:val="Нет списка3"/>
    <w:next w:val="a2"/>
    <w:uiPriority w:val="99"/>
    <w:semiHidden/>
    <w:unhideWhenUsed/>
    <w:rsid w:val="005E0465"/>
  </w:style>
  <w:style w:type="paragraph" w:customStyle="1" w:styleId="2a">
    <w:name w:val="Тема2"/>
    <w:basedOn w:val="a"/>
    <w:uiPriority w:val="99"/>
    <w:rsid w:val="005E0465"/>
    <w:pPr>
      <w:widowControl w:val="0"/>
      <w:ind w:right="5902"/>
    </w:pPr>
    <w:rPr>
      <w:rFonts w:ascii="Times New Roman" w:hAnsi="Times New Roman"/>
      <w:sz w:val="24"/>
      <w:szCs w:val="24"/>
    </w:rPr>
  </w:style>
  <w:style w:type="numbering" w:customStyle="1" w:styleId="41">
    <w:name w:val="Нет списка4"/>
    <w:next w:val="a2"/>
    <w:semiHidden/>
    <w:rsid w:val="005E0465"/>
  </w:style>
  <w:style w:type="table" w:customStyle="1" w:styleId="2b">
    <w:name w:val="Сетка таблицы2"/>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2"/>
    <w:uiPriority w:val="99"/>
    <w:semiHidden/>
    <w:unhideWhenUsed/>
    <w:rsid w:val="005E0465"/>
  </w:style>
  <w:style w:type="numbering" w:customStyle="1" w:styleId="61">
    <w:name w:val="Нет списка6"/>
    <w:next w:val="a2"/>
    <w:uiPriority w:val="99"/>
    <w:semiHidden/>
    <w:unhideWhenUsed/>
    <w:rsid w:val="005E0465"/>
  </w:style>
  <w:style w:type="numbering" w:customStyle="1" w:styleId="72">
    <w:name w:val="Нет списка7"/>
    <w:next w:val="a2"/>
    <w:uiPriority w:val="99"/>
    <w:semiHidden/>
    <w:unhideWhenUsed/>
    <w:rsid w:val="005E0465"/>
  </w:style>
  <w:style w:type="numbering" w:customStyle="1" w:styleId="81">
    <w:name w:val="Нет списка8"/>
    <w:next w:val="a2"/>
    <w:uiPriority w:val="99"/>
    <w:semiHidden/>
    <w:unhideWhenUsed/>
    <w:rsid w:val="005E0465"/>
  </w:style>
  <w:style w:type="numbering" w:customStyle="1" w:styleId="91">
    <w:name w:val="Нет списка9"/>
    <w:next w:val="a2"/>
    <w:uiPriority w:val="99"/>
    <w:semiHidden/>
    <w:unhideWhenUsed/>
    <w:rsid w:val="005E0465"/>
  </w:style>
  <w:style w:type="table" w:customStyle="1" w:styleId="33">
    <w:name w:val="Сетка таблицы3"/>
    <w:basedOn w:val="a1"/>
    <w:next w:val="aff7"/>
    <w:uiPriority w:val="59"/>
    <w:rsid w:val="005E046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unhideWhenUsed/>
    <w:rsid w:val="005E0465"/>
  </w:style>
  <w:style w:type="table" w:customStyle="1" w:styleId="42">
    <w:name w:val="Сетка таблицы4"/>
    <w:basedOn w:val="a1"/>
    <w:next w:val="aff7"/>
    <w:rsid w:val="005E046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rsid w:val="005E0465"/>
    <w:pPr>
      <w:suppressAutoHyphens/>
      <w:spacing w:line="360" w:lineRule="auto"/>
      <w:ind w:firstLine="708"/>
      <w:jc w:val="both"/>
    </w:pPr>
    <w:rPr>
      <w:rFonts w:ascii="Times New Roman" w:eastAsia="Times New Roman" w:hAnsi="Times New Roman" w:cs="Calibri"/>
      <w:sz w:val="24"/>
      <w:lang w:val="x-none" w:eastAsia="ar-SA"/>
    </w:rPr>
  </w:style>
  <w:style w:type="numbering" w:customStyle="1" w:styleId="110">
    <w:name w:val="Нет списка11"/>
    <w:next w:val="a2"/>
    <w:uiPriority w:val="99"/>
    <w:semiHidden/>
    <w:unhideWhenUsed/>
    <w:rsid w:val="005E0465"/>
  </w:style>
  <w:style w:type="character" w:customStyle="1" w:styleId="Absatz-Standardschriftart">
    <w:name w:val="Absatz-Standardschriftart"/>
    <w:rsid w:val="005E0465"/>
  </w:style>
  <w:style w:type="character" w:customStyle="1" w:styleId="WW-Absatz-Standardschriftart">
    <w:name w:val="WW-Absatz-Standardschriftart"/>
    <w:rsid w:val="005E0465"/>
  </w:style>
  <w:style w:type="character" w:customStyle="1" w:styleId="WW-Absatz-Standardschriftart1">
    <w:name w:val="WW-Absatz-Standardschriftart1"/>
    <w:rsid w:val="005E0465"/>
  </w:style>
  <w:style w:type="character" w:customStyle="1" w:styleId="WW-Absatz-Standardschriftart11">
    <w:name w:val="WW-Absatz-Standardschriftart11"/>
    <w:rsid w:val="005E0465"/>
  </w:style>
  <w:style w:type="character" w:customStyle="1" w:styleId="WW-Absatz-Standardschriftart111">
    <w:name w:val="WW-Absatz-Standardschriftart111"/>
    <w:rsid w:val="005E0465"/>
  </w:style>
  <w:style w:type="character" w:customStyle="1" w:styleId="WW-Absatz-Standardschriftart1111">
    <w:name w:val="WW-Absatz-Standardschriftart1111"/>
    <w:rsid w:val="005E0465"/>
  </w:style>
  <w:style w:type="character" w:customStyle="1" w:styleId="WW-Absatz-Standardschriftart11111">
    <w:name w:val="WW-Absatz-Standardschriftart11111"/>
    <w:rsid w:val="005E0465"/>
  </w:style>
  <w:style w:type="character" w:customStyle="1" w:styleId="WW-Absatz-Standardschriftart111111">
    <w:name w:val="WW-Absatz-Standardschriftart111111"/>
    <w:rsid w:val="005E0465"/>
  </w:style>
  <w:style w:type="character" w:customStyle="1" w:styleId="WW-Absatz-Standardschriftart1111111">
    <w:name w:val="WW-Absatz-Standardschriftart1111111"/>
    <w:rsid w:val="005E0465"/>
  </w:style>
  <w:style w:type="character" w:customStyle="1" w:styleId="WW-Absatz-Standardschriftart11111111">
    <w:name w:val="WW-Absatz-Standardschriftart11111111"/>
    <w:rsid w:val="005E0465"/>
  </w:style>
  <w:style w:type="character" w:customStyle="1" w:styleId="WW-Absatz-Standardschriftart111111111">
    <w:name w:val="WW-Absatz-Standardschriftart111111111"/>
    <w:rsid w:val="005E0465"/>
  </w:style>
  <w:style w:type="character" w:customStyle="1" w:styleId="WW-Absatz-Standardschriftart1111111111">
    <w:name w:val="WW-Absatz-Standardschriftart1111111111"/>
    <w:rsid w:val="005E0465"/>
  </w:style>
  <w:style w:type="character" w:customStyle="1" w:styleId="WW-Absatz-Standardschriftart11111111111">
    <w:name w:val="WW-Absatz-Standardschriftart11111111111"/>
    <w:rsid w:val="005E0465"/>
  </w:style>
  <w:style w:type="character" w:customStyle="1" w:styleId="WW-Absatz-Standardschriftart111111111111">
    <w:name w:val="WW-Absatz-Standardschriftart111111111111"/>
    <w:rsid w:val="005E0465"/>
  </w:style>
  <w:style w:type="character" w:customStyle="1" w:styleId="WW-Absatz-Standardschriftart1111111111111">
    <w:name w:val="WW-Absatz-Standardschriftart1111111111111"/>
    <w:rsid w:val="005E0465"/>
  </w:style>
  <w:style w:type="character" w:customStyle="1" w:styleId="2c">
    <w:name w:val="Основной шрифт абзаца2"/>
    <w:rsid w:val="005E0465"/>
  </w:style>
  <w:style w:type="character" w:customStyle="1" w:styleId="WW-Absatz-Standardschriftart11111111111111">
    <w:name w:val="WW-Absatz-Standardschriftart11111111111111"/>
    <w:rsid w:val="005E0465"/>
  </w:style>
  <w:style w:type="character" w:customStyle="1" w:styleId="WW-Absatz-Standardschriftart111111111111111">
    <w:name w:val="WW-Absatz-Standardschriftart111111111111111"/>
    <w:rsid w:val="005E0465"/>
  </w:style>
  <w:style w:type="character" w:customStyle="1" w:styleId="WW8NumSt3z0">
    <w:name w:val="WW8NumSt3z0"/>
    <w:rsid w:val="005E0465"/>
    <w:rPr>
      <w:rFonts w:ascii="Times New Roman" w:hAnsi="Times New Roman" w:cs="Times New Roman"/>
    </w:rPr>
  </w:style>
  <w:style w:type="character" w:customStyle="1" w:styleId="18">
    <w:name w:val="Основной шрифт абзаца1"/>
    <w:rsid w:val="005E0465"/>
  </w:style>
  <w:style w:type="character" w:customStyle="1" w:styleId="afff0">
    <w:name w:val="Символ нумерации"/>
    <w:rsid w:val="005E0465"/>
  </w:style>
  <w:style w:type="character" w:customStyle="1" w:styleId="WW8NumSt1z0">
    <w:name w:val="WW8NumSt1z0"/>
    <w:rsid w:val="005E0465"/>
    <w:rPr>
      <w:rFonts w:ascii="Times New Roman" w:hAnsi="Times New Roman" w:cs="Times New Roman"/>
    </w:rPr>
  </w:style>
  <w:style w:type="character" w:customStyle="1" w:styleId="34">
    <w:name w:val="Основной шрифт абзаца3"/>
    <w:rsid w:val="005E0465"/>
  </w:style>
  <w:style w:type="character" w:customStyle="1" w:styleId="35">
    <w:name w:val="Основной текст 3 Знак"/>
    <w:rsid w:val="005E0465"/>
    <w:rPr>
      <w:sz w:val="16"/>
      <w:szCs w:val="16"/>
    </w:rPr>
  </w:style>
  <w:style w:type="paragraph" w:styleId="afff1">
    <w:name w:val="List"/>
    <w:basedOn w:val="aff3"/>
    <w:rsid w:val="005E0465"/>
    <w:rPr>
      <w:rFonts w:ascii="Arial" w:eastAsia="Times New Roman" w:hAnsi="Arial" w:cs="Tahoma"/>
      <w:sz w:val="22"/>
      <w:szCs w:val="24"/>
      <w:lang w:eastAsia="ar-SA"/>
    </w:rPr>
  </w:style>
  <w:style w:type="paragraph" w:customStyle="1" w:styleId="2d">
    <w:name w:val="Название2"/>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2e">
    <w:name w:val="Указатель2"/>
    <w:basedOn w:val="a"/>
    <w:rsid w:val="005E0465"/>
    <w:pPr>
      <w:suppressLineNumbers/>
    </w:pPr>
    <w:rPr>
      <w:rFonts w:ascii="Times New Roman" w:eastAsia="Times New Roman" w:hAnsi="Times New Roman" w:cs="Tahoma"/>
      <w:sz w:val="24"/>
      <w:szCs w:val="24"/>
      <w:lang w:eastAsia="ar-SA"/>
    </w:rPr>
  </w:style>
  <w:style w:type="paragraph" w:customStyle="1" w:styleId="19">
    <w:name w:val="Название1"/>
    <w:basedOn w:val="a"/>
    <w:rsid w:val="005E0465"/>
    <w:pPr>
      <w:suppressLineNumbers/>
      <w:spacing w:before="120" w:after="120"/>
    </w:pPr>
    <w:rPr>
      <w:rFonts w:ascii="Times New Roman" w:eastAsia="Times New Roman" w:hAnsi="Times New Roman" w:cs="Tahoma"/>
      <w:i/>
      <w:iCs/>
      <w:sz w:val="24"/>
      <w:szCs w:val="24"/>
      <w:lang w:eastAsia="ar-SA"/>
    </w:rPr>
  </w:style>
  <w:style w:type="paragraph" w:customStyle="1" w:styleId="1a">
    <w:name w:val="Указатель1"/>
    <w:basedOn w:val="a"/>
    <w:rsid w:val="005E0465"/>
    <w:pPr>
      <w:suppressLineNumbers/>
    </w:pPr>
    <w:rPr>
      <w:rFonts w:ascii="Times New Roman" w:eastAsia="Times New Roman" w:hAnsi="Times New Roman" w:cs="Tahoma"/>
      <w:sz w:val="24"/>
      <w:szCs w:val="24"/>
      <w:lang w:eastAsia="ar-SA"/>
    </w:rPr>
  </w:style>
  <w:style w:type="paragraph" w:customStyle="1" w:styleId="211">
    <w:name w:val="Основной текст 21"/>
    <w:basedOn w:val="a"/>
    <w:rsid w:val="005E0465"/>
    <w:pPr>
      <w:tabs>
        <w:tab w:val="left" w:pos="1418"/>
      </w:tabs>
      <w:jc w:val="both"/>
    </w:pPr>
    <w:rPr>
      <w:rFonts w:ascii="Times New Roman" w:eastAsia="Times New Roman" w:hAnsi="Times New Roman"/>
      <w:sz w:val="24"/>
      <w:szCs w:val="22"/>
      <w:lang w:eastAsia="ar-SA"/>
    </w:rPr>
  </w:style>
  <w:style w:type="paragraph" w:customStyle="1" w:styleId="1b">
    <w:name w:val="Цитата1"/>
    <w:basedOn w:val="a"/>
    <w:rsid w:val="005E0465"/>
    <w:pPr>
      <w:shd w:val="clear" w:color="auto" w:fill="FFFFFF"/>
      <w:spacing w:before="5"/>
      <w:ind w:left="5" w:right="19" w:firstLine="706"/>
      <w:jc w:val="both"/>
    </w:pPr>
    <w:rPr>
      <w:rFonts w:ascii="Times New Roman" w:eastAsia="Times New Roman" w:hAnsi="Times New Roman"/>
      <w:sz w:val="24"/>
      <w:szCs w:val="28"/>
      <w:lang w:eastAsia="ar-SA"/>
    </w:rPr>
  </w:style>
  <w:style w:type="paragraph" w:customStyle="1" w:styleId="320">
    <w:name w:val="Основной текст с отступом 32"/>
    <w:basedOn w:val="a"/>
    <w:rsid w:val="005E0465"/>
    <w:pPr>
      <w:ind w:firstLine="709"/>
      <w:jc w:val="both"/>
    </w:pPr>
    <w:rPr>
      <w:rFonts w:ascii="Times New Roman" w:eastAsia="Times New Roman" w:hAnsi="Times New Roman"/>
      <w:sz w:val="24"/>
      <w:szCs w:val="24"/>
      <w:lang w:eastAsia="ar-SA"/>
    </w:rPr>
  </w:style>
  <w:style w:type="paragraph" w:customStyle="1" w:styleId="afff2">
    <w:name w:val="Заголовок статьи"/>
    <w:basedOn w:val="a"/>
    <w:next w:val="a"/>
    <w:rsid w:val="005E0465"/>
    <w:pPr>
      <w:autoSpaceDE w:val="0"/>
      <w:ind w:left="1612" w:hanging="892"/>
      <w:jc w:val="both"/>
    </w:pPr>
    <w:rPr>
      <w:rFonts w:ascii="Arial" w:eastAsia="Times New Roman" w:hAnsi="Arial"/>
      <w:sz w:val="20"/>
      <w:lang w:eastAsia="ar-SA"/>
    </w:rPr>
  </w:style>
  <w:style w:type="paragraph" w:customStyle="1" w:styleId="310">
    <w:name w:val="Основной текст 31"/>
    <w:basedOn w:val="a"/>
    <w:rsid w:val="005E0465"/>
    <w:pPr>
      <w:widowControl w:val="0"/>
      <w:shd w:val="clear" w:color="auto" w:fill="FFFFFF"/>
      <w:tabs>
        <w:tab w:val="left" w:pos="163"/>
        <w:tab w:val="left" w:pos="540"/>
      </w:tabs>
      <w:autoSpaceDE w:val="0"/>
      <w:jc w:val="both"/>
    </w:pPr>
    <w:rPr>
      <w:rFonts w:ascii="Times New Roman" w:eastAsia="Times New Roman" w:hAnsi="Times New Roman"/>
      <w:color w:val="000000"/>
      <w:sz w:val="28"/>
      <w:szCs w:val="28"/>
      <w:lang w:eastAsia="ar-SA"/>
    </w:rPr>
  </w:style>
  <w:style w:type="paragraph" w:customStyle="1" w:styleId="afff3">
    <w:name w:val="Заголовок таблицы"/>
    <w:basedOn w:val="ae"/>
    <w:rsid w:val="005E0465"/>
    <w:pPr>
      <w:suppressLineNumbers/>
      <w:jc w:val="center"/>
    </w:pPr>
    <w:rPr>
      <w:rFonts w:ascii="Times New Roman" w:eastAsia="Times New Roman" w:hAnsi="Times New Roman" w:cs="Times New Roman"/>
      <w:b/>
      <w:bCs/>
      <w:szCs w:val="24"/>
      <w:lang w:eastAsia="ar-SA" w:bidi="ar-SA"/>
    </w:rPr>
  </w:style>
  <w:style w:type="paragraph" w:customStyle="1" w:styleId="afff4">
    <w:name w:val="Содержимое врезки"/>
    <w:basedOn w:val="aff3"/>
    <w:rsid w:val="005E0465"/>
    <w:rPr>
      <w:rFonts w:ascii="Arial" w:eastAsia="Times New Roman" w:hAnsi="Arial"/>
      <w:sz w:val="22"/>
      <w:szCs w:val="24"/>
      <w:lang w:eastAsia="ar-SA"/>
    </w:rPr>
  </w:style>
  <w:style w:type="paragraph" w:customStyle="1" w:styleId="ConsPlusTitle">
    <w:name w:val="ConsPlusTitle"/>
    <w:basedOn w:val="a"/>
    <w:next w:val="ConsPlusNormal"/>
    <w:rsid w:val="005E0465"/>
    <w:pPr>
      <w:suppressAutoHyphens/>
      <w:autoSpaceDE w:val="0"/>
    </w:pPr>
    <w:rPr>
      <w:rFonts w:ascii="Arial" w:eastAsia="Arial" w:hAnsi="Arial"/>
      <w:b/>
      <w:bCs/>
      <w:sz w:val="20"/>
    </w:rPr>
  </w:style>
  <w:style w:type="paragraph" w:customStyle="1" w:styleId="ConsPlusCell">
    <w:name w:val="ConsPlusCell"/>
    <w:basedOn w:val="a"/>
    <w:rsid w:val="005E0465"/>
    <w:pPr>
      <w:suppressAutoHyphens/>
      <w:autoSpaceDE w:val="0"/>
    </w:pPr>
    <w:rPr>
      <w:rFonts w:ascii="Arial" w:eastAsia="Arial" w:hAnsi="Arial"/>
      <w:sz w:val="20"/>
    </w:rPr>
  </w:style>
  <w:style w:type="paragraph" w:customStyle="1" w:styleId="ConsPlusDocList">
    <w:name w:val="ConsPlusDocList"/>
    <w:basedOn w:val="a"/>
    <w:rsid w:val="005E0465"/>
    <w:pPr>
      <w:suppressAutoHyphens/>
      <w:autoSpaceDE w:val="0"/>
    </w:pPr>
    <w:rPr>
      <w:rFonts w:ascii="Courier New" w:eastAsia="Courier New" w:hAnsi="Courier New"/>
      <w:sz w:val="20"/>
    </w:rPr>
  </w:style>
  <w:style w:type="paragraph" w:customStyle="1" w:styleId="311">
    <w:name w:val="Основной текст с отступом 31"/>
    <w:basedOn w:val="a"/>
    <w:rsid w:val="005E0465"/>
    <w:pPr>
      <w:ind w:firstLine="709"/>
      <w:jc w:val="both"/>
    </w:pPr>
    <w:rPr>
      <w:rFonts w:ascii="Times New Roman" w:eastAsia="Times New Roman" w:hAnsi="Times New Roman"/>
      <w:sz w:val="24"/>
      <w:szCs w:val="24"/>
      <w:lang w:eastAsia="ar-SA"/>
    </w:rPr>
  </w:style>
  <w:style w:type="paragraph" w:customStyle="1" w:styleId="321">
    <w:name w:val="Основной текст 32"/>
    <w:basedOn w:val="a"/>
    <w:rsid w:val="005E0465"/>
    <w:pPr>
      <w:spacing w:after="120"/>
    </w:pPr>
    <w:rPr>
      <w:rFonts w:ascii="Times New Roman" w:eastAsia="Times New Roman" w:hAnsi="Times New Roman"/>
      <w:sz w:val="16"/>
      <w:szCs w:val="16"/>
      <w:lang w:eastAsia="ar-SA"/>
    </w:rPr>
  </w:style>
  <w:style w:type="paragraph" w:customStyle="1" w:styleId="1c">
    <w:name w:val="Знак Знак Знак Знак Знак Знак Знак1"/>
    <w:basedOn w:val="a"/>
    <w:rsid w:val="005E0465"/>
    <w:pPr>
      <w:widowControl w:val="0"/>
      <w:spacing w:after="160" w:line="240" w:lineRule="exact"/>
      <w:jc w:val="right"/>
    </w:pPr>
    <w:rPr>
      <w:rFonts w:ascii="Times New Roman" w:eastAsia="Times New Roman" w:hAnsi="Times New Roman"/>
      <w:sz w:val="20"/>
      <w:lang w:val="en-GB" w:eastAsia="ar-SA"/>
    </w:rPr>
  </w:style>
  <w:style w:type="paragraph" w:customStyle="1" w:styleId="220">
    <w:name w:val="Основной текст с отступом 22"/>
    <w:basedOn w:val="a"/>
    <w:rsid w:val="005E0465"/>
    <w:pPr>
      <w:spacing w:after="120" w:line="480" w:lineRule="auto"/>
      <w:ind w:left="283"/>
    </w:pPr>
    <w:rPr>
      <w:rFonts w:ascii="Times New Roman" w:eastAsia="Times New Roman" w:hAnsi="Times New Roman"/>
      <w:sz w:val="24"/>
      <w:szCs w:val="24"/>
      <w:lang w:eastAsia="ar-SA"/>
    </w:rPr>
  </w:style>
  <w:style w:type="paragraph" w:customStyle="1" w:styleId="WW-0">
    <w:name w:val="WW-Текст"/>
    <w:basedOn w:val="a"/>
    <w:rsid w:val="005E0465"/>
    <w:rPr>
      <w:rFonts w:ascii="Courier New" w:eastAsia="Times New Roman" w:hAnsi="Courier New"/>
      <w:sz w:val="20"/>
      <w:szCs w:val="24"/>
      <w:lang w:eastAsia="ar-SA"/>
    </w:rPr>
  </w:style>
  <w:style w:type="paragraph" w:customStyle="1" w:styleId="afff5">
    <w:name w:val="Знак"/>
    <w:basedOn w:val="a"/>
    <w:rsid w:val="005E0465"/>
    <w:pPr>
      <w:spacing w:after="160" w:line="240" w:lineRule="exact"/>
    </w:pPr>
    <w:rPr>
      <w:rFonts w:ascii="Verdana" w:eastAsia="Times New Roman" w:hAnsi="Verdana"/>
      <w:sz w:val="20"/>
      <w:lang w:val="en-US" w:eastAsia="en-US"/>
    </w:rPr>
  </w:style>
  <w:style w:type="paragraph" w:styleId="36">
    <w:name w:val="Body Text 3"/>
    <w:basedOn w:val="a"/>
    <w:link w:val="312"/>
    <w:rsid w:val="005E0465"/>
    <w:pPr>
      <w:spacing w:after="120"/>
    </w:pPr>
    <w:rPr>
      <w:rFonts w:ascii="Times New Roman" w:eastAsia="Times New Roman" w:hAnsi="Times New Roman"/>
      <w:sz w:val="16"/>
      <w:szCs w:val="16"/>
    </w:rPr>
  </w:style>
  <w:style w:type="character" w:customStyle="1" w:styleId="312">
    <w:name w:val="Основной текст 3 Знак1"/>
    <w:basedOn w:val="a0"/>
    <w:link w:val="36"/>
    <w:rsid w:val="005E0465"/>
    <w:rPr>
      <w:sz w:val="16"/>
      <w:szCs w:val="16"/>
      <w:lang w:eastAsia="ru-RU"/>
    </w:rPr>
  </w:style>
  <w:style w:type="paragraph" w:customStyle="1" w:styleId="2f">
    <w:name w:val="Абзац списка2"/>
    <w:basedOn w:val="a"/>
    <w:rsid w:val="005E0465"/>
    <w:pPr>
      <w:spacing w:after="200" w:line="276" w:lineRule="auto"/>
      <w:ind w:left="720"/>
    </w:pPr>
    <w:rPr>
      <w:rFonts w:eastAsia="Times New Roman" w:cs="Calibri"/>
      <w:szCs w:val="22"/>
      <w:lang w:eastAsia="en-US"/>
    </w:rPr>
  </w:style>
  <w:style w:type="paragraph" w:customStyle="1" w:styleId="1d">
    <w:name w:val="Знак Знак1 Знак Знак"/>
    <w:basedOn w:val="a"/>
    <w:rsid w:val="005E0465"/>
    <w:pPr>
      <w:spacing w:after="160" w:line="240" w:lineRule="exact"/>
    </w:pPr>
    <w:rPr>
      <w:rFonts w:ascii="Verdana" w:eastAsia="Times New Roman" w:hAnsi="Verdana" w:cs="Verdana"/>
      <w:sz w:val="20"/>
      <w:lang w:val="en-US" w:eastAsia="en-US"/>
    </w:rPr>
  </w:style>
  <w:style w:type="paragraph" w:customStyle="1" w:styleId="afff6">
    <w:name w:val="Знак Знак Знак Знак Знак Знак"/>
    <w:basedOn w:val="a"/>
    <w:rsid w:val="005E0465"/>
    <w:pPr>
      <w:spacing w:after="160"/>
    </w:pPr>
    <w:rPr>
      <w:rFonts w:ascii="Arial" w:eastAsia="Times New Roman" w:hAnsi="Arial"/>
      <w:b/>
      <w:color w:val="FFFFFF"/>
      <w:sz w:val="32"/>
      <w:lang w:val="en-US" w:eastAsia="en-US"/>
    </w:rPr>
  </w:style>
  <w:style w:type="paragraph" w:customStyle="1" w:styleId="afff7">
    <w:name w:val="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2f0">
    <w:name w:val="Основной текст (2)_"/>
    <w:link w:val="2f1"/>
    <w:locked/>
    <w:rsid w:val="005E0465"/>
    <w:rPr>
      <w:b/>
      <w:shd w:val="clear" w:color="auto" w:fill="FFFFFF"/>
    </w:rPr>
  </w:style>
  <w:style w:type="paragraph" w:customStyle="1" w:styleId="2f1">
    <w:name w:val="Основной текст (2)"/>
    <w:basedOn w:val="a"/>
    <w:link w:val="2f0"/>
    <w:rsid w:val="005E0465"/>
    <w:pPr>
      <w:widowControl w:val="0"/>
      <w:shd w:val="clear" w:color="auto" w:fill="FFFFFF"/>
      <w:spacing w:before="300" w:after="540" w:line="240" w:lineRule="atLeast"/>
      <w:jc w:val="center"/>
    </w:pPr>
    <w:rPr>
      <w:rFonts w:ascii="Times New Roman" w:eastAsia="Times New Roman" w:hAnsi="Times New Roman"/>
      <w:b/>
      <w:sz w:val="20"/>
      <w:shd w:val="clear" w:color="auto" w:fill="FFFFFF"/>
      <w:lang w:eastAsia="en-US"/>
    </w:rPr>
  </w:style>
  <w:style w:type="character" w:customStyle="1" w:styleId="2f2">
    <w:name w:val="Основной текст (2) + Полужирный"/>
    <w:rsid w:val="005E046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pt0pt">
    <w:name w:val="Основной текст (2) + 11 pt;Малые прописные;Интервал 0 pt"/>
    <w:rsid w:val="005E0465"/>
    <w:rPr>
      <w:rFonts w:ascii="Times New Roman" w:eastAsia="Times New Roman" w:hAnsi="Times New Roman" w:cs="Times New Roman"/>
      <w:b/>
      <w:bCs w:val="0"/>
      <w:i w:val="0"/>
      <w:iCs w:val="0"/>
      <w:smallCaps/>
      <w:strike w:val="0"/>
      <w:color w:val="000000"/>
      <w:spacing w:val="10"/>
      <w:w w:val="100"/>
      <w:position w:val="0"/>
      <w:sz w:val="22"/>
      <w:szCs w:val="22"/>
      <w:u w:val="none"/>
      <w:shd w:val="clear" w:color="auto" w:fill="FFFFFF"/>
      <w:lang w:val="en-US" w:eastAsia="en-US" w:bidi="en-US"/>
    </w:rPr>
  </w:style>
  <w:style w:type="paragraph" w:customStyle="1" w:styleId="1e">
    <w:name w:val="Знак Знак1"/>
    <w:basedOn w:val="a"/>
    <w:rsid w:val="005E0465"/>
    <w:pPr>
      <w:spacing w:after="160" w:line="240" w:lineRule="exact"/>
    </w:pPr>
    <w:rPr>
      <w:rFonts w:ascii="Verdana" w:eastAsia="Times New Roman" w:hAnsi="Verdana" w:cs="Verdana"/>
      <w:sz w:val="20"/>
      <w:lang w:val="en-US" w:eastAsia="en-US"/>
    </w:rPr>
  </w:style>
  <w:style w:type="paragraph" w:customStyle="1" w:styleId="2f3">
    <w:name w:val="Знак Знак2"/>
    <w:basedOn w:val="a"/>
    <w:rsid w:val="005E0465"/>
    <w:pPr>
      <w:widowControl w:val="0"/>
      <w:adjustRightInd w:val="0"/>
      <w:spacing w:after="160" w:line="240" w:lineRule="exact"/>
      <w:jc w:val="right"/>
    </w:pPr>
    <w:rPr>
      <w:rFonts w:ascii="Times New Roman" w:eastAsia="Times New Roman" w:hAnsi="Times New Roman"/>
      <w:sz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E0465"/>
    <w:pPr>
      <w:spacing w:before="100" w:beforeAutospacing="1" w:after="100" w:afterAutospacing="1"/>
    </w:pPr>
    <w:rPr>
      <w:rFonts w:ascii="Tahoma" w:eastAsia="Times New Roman" w:hAnsi="Tahoma"/>
      <w:sz w:val="20"/>
      <w:lang w:val="en-US" w:eastAsia="en-US"/>
    </w:rPr>
  </w:style>
  <w:style w:type="numbering" w:customStyle="1" w:styleId="120">
    <w:name w:val="Нет списка12"/>
    <w:next w:val="a2"/>
    <w:uiPriority w:val="99"/>
    <w:semiHidden/>
    <w:unhideWhenUsed/>
    <w:rsid w:val="005E0465"/>
  </w:style>
  <w:style w:type="character" w:customStyle="1" w:styleId="apple-converted-space">
    <w:name w:val="apple-converted-space"/>
    <w:rsid w:val="005E0465"/>
  </w:style>
  <w:style w:type="paragraph" w:customStyle="1" w:styleId="1f">
    <w:name w:val="Знак Знак1 Знак"/>
    <w:basedOn w:val="a"/>
    <w:rsid w:val="005E0465"/>
    <w:pPr>
      <w:spacing w:after="160" w:line="240" w:lineRule="exact"/>
    </w:pPr>
    <w:rPr>
      <w:rFonts w:ascii="Verdana" w:eastAsia="Times New Roman" w:hAnsi="Verdana" w:cs="Verdana"/>
      <w:sz w:val="20"/>
      <w:lang w:val="en-US" w:eastAsia="en-US"/>
    </w:rPr>
  </w:style>
  <w:style w:type="table" w:customStyle="1" w:styleId="53">
    <w:name w:val="Сетка таблицы5"/>
    <w:basedOn w:val="a1"/>
    <w:next w:val="aff7"/>
    <w:uiPriority w:val="59"/>
    <w:rsid w:val="005E0465"/>
    <w:rPr>
      <w:rFonts w:ascii="Calibri" w:eastAsia="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item">
    <w:name w:val="news-item"/>
    <w:basedOn w:val="a"/>
    <w:rsid w:val="005E0465"/>
    <w:pPr>
      <w:spacing w:before="100" w:beforeAutospacing="1" w:after="100" w:afterAutospacing="1"/>
    </w:pPr>
    <w:rPr>
      <w:rFonts w:ascii="Times New Roman" w:eastAsia="Times New Roman" w:hAnsi="Times New Roman"/>
      <w:sz w:val="24"/>
      <w:szCs w:val="24"/>
    </w:rPr>
  </w:style>
  <w:style w:type="numbering" w:customStyle="1" w:styleId="130">
    <w:name w:val="Нет списка13"/>
    <w:next w:val="a2"/>
    <w:uiPriority w:val="99"/>
    <w:semiHidden/>
    <w:unhideWhenUsed/>
    <w:rsid w:val="005E0465"/>
  </w:style>
  <w:style w:type="character" w:customStyle="1" w:styleId="43">
    <w:name w:val="Основной шрифт абзаца4"/>
    <w:rsid w:val="005E0465"/>
  </w:style>
  <w:style w:type="paragraph" w:customStyle="1" w:styleId="37">
    <w:name w:val="Абзац списка3"/>
    <w:basedOn w:val="a"/>
    <w:rsid w:val="005E0465"/>
    <w:pPr>
      <w:spacing w:after="200" w:line="276" w:lineRule="auto"/>
      <w:ind w:left="720"/>
    </w:pPr>
    <w:rPr>
      <w:rFonts w:eastAsia="Times New Roman" w:cs="Calibri"/>
      <w:szCs w:val="22"/>
      <w:lang w:eastAsia="en-US"/>
    </w:rPr>
  </w:style>
  <w:style w:type="paragraph" w:customStyle="1" w:styleId="afff8">
    <w:name w:val="Знак Знак Знак Знак Знак Знак Знак"/>
    <w:basedOn w:val="a"/>
    <w:rsid w:val="005E0465"/>
    <w:pPr>
      <w:spacing w:after="160" w:line="240" w:lineRule="exact"/>
    </w:pPr>
    <w:rPr>
      <w:rFonts w:ascii="Verdana" w:eastAsia="Times New Roman" w:hAnsi="Verdana" w:cs="Verdana"/>
      <w:sz w:val="24"/>
      <w:szCs w:val="24"/>
      <w:lang w:val="en-US" w:eastAsia="en-US"/>
    </w:rPr>
  </w:style>
  <w:style w:type="character" w:customStyle="1" w:styleId="blk">
    <w:name w:val="blk"/>
    <w:rsid w:val="005E0465"/>
  </w:style>
  <w:style w:type="paragraph" w:customStyle="1" w:styleId="ConsNormal">
    <w:name w:val="ConsNormal"/>
    <w:rsid w:val="005E0465"/>
    <w:pPr>
      <w:suppressAutoHyphens/>
      <w:autoSpaceDE w:val="0"/>
      <w:ind w:right="19772" w:firstLine="720"/>
    </w:pPr>
    <w:rPr>
      <w:rFonts w:ascii="Arial" w:eastAsia="Arial" w:hAnsi="Arial" w:cs="Arial"/>
      <w:lang w:eastAsia="ar-SA"/>
    </w:rPr>
  </w:style>
  <w:style w:type="paragraph" w:customStyle="1" w:styleId="38">
    <w:name w:val="Без интервала3"/>
    <w:rsid w:val="005E0465"/>
    <w:rPr>
      <w:rFonts w:ascii="Calibri" w:hAnsi="Calibri"/>
      <w:sz w:val="22"/>
      <w:szCs w:val="22"/>
    </w:rPr>
  </w:style>
  <w:style w:type="character" w:customStyle="1" w:styleId="1f0">
    <w:name w:val="Верхний колонтитул Знак1"/>
    <w:rsid w:val="005E0465"/>
    <w:rPr>
      <w:rFonts w:ascii="Arial" w:hAnsi="Arial"/>
      <w:sz w:val="22"/>
      <w:szCs w:val="24"/>
      <w:lang w:eastAsia="ar-SA"/>
    </w:rPr>
  </w:style>
  <w:style w:type="character" w:customStyle="1" w:styleId="FontStyle70">
    <w:name w:val="Font Style70"/>
    <w:basedOn w:val="a0"/>
    <w:uiPriority w:val="99"/>
    <w:rsid w:val="0023473F"/>
    <w:rPr>
      <w:rFonts w:ascii="Times New Roman" w:hAnsi="Times New Roman" w:cs="Times New Roman"/>
      <w:i/>
      <w:iCs/>
      <w:sz w:val="22"/>
      <w:szCs w:val="22"/>
    </w:rPr>
  </w:style>
  <w:style w:type="character" w:customStyle="1" w:styleId="FontStyle12">
    <w:name w:val="Font Style12"/>
    <w:uiPriority w:val="99"/>
    <w:rsid w:val="0007596F"/>
    <w:rPr>
      <w:rFonts w:ascii="Times New Roman" w:hAnsi="Times New Roman"/>
      <w:sz w:val="26"/>
    </w:rPr>
  </w:style>
  <w:style w:type="paragraph" w:customStyle="1" w:styleId="2f4">
    <w:name w:val="Знак Знак2 Знак Знак Знак Знак Знак Знак Знак"/>
    <w:basedOn w:val="a"/>
    <w:rsid w:val="00CC645D"/>
    <w:pPr>
      <w:spacing w:after="160" w:line="240" w:lineRule="exact"/>
      <w:jc w:val="both"/>
    </w:pPr>
    <w:rPr>
      <w:rFonts w:ascii="Verdana" w:eastAsia="Times New Roman" w:hAnsi="Verdan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79664">
      <w:bodyDiv w:val="1"/>
      <w:marLeft w:val="0"/>
      <w:marRight w:val="0"/>
      <w:marTop w:val="0"/>
      <w:marBottom w:val="0"/>
      <w:divBdr>
        <w:top w:val="none" w:sz="0" w:space="0" w:color="auto"/>
        <w:left w:val="none" w:sz="0" w:space="0" w:color="auto"/>
        <w:bottom w:val="none" w:sz="0" w:space="0" w:color="auto"/>
        <w:right w:val="none" w:sz="0" w:space="0" w:color="auto"/>
      </w:divBdr>
    </w:div>
    <w:div w:id="200556168">
      <w:bodyDiv w:val="1"/>
      <w:marLeft w:val="0"/>
      <w:marRight w:val="0"/>
      <w:marTop w:val="0"/>
      <w:marBottom w:val="0"/>
      <w:divBdr>
        <w:top w:val="none" w:sz="0" w:space="0" w:color="auto"/>
        <w:left w:val="none" w:sz="0" w:space="0" w:color="auto"/>
        <w:bottom w:val="none" w:sz="0" w:space="0" w:color="auto"/>
        <w:right w:val="none" w:sz="0" w:space="0" w:color="auto"/>
      </w:divBdr>
    </w:div>
    <w:div w:id="223151776">
      <w:bodyDiv w:val="1"/>
      <w:marLeft w:val="0"/>
      <w:marRight w:val="0"/>
      <w:marTop w:val="0"/>
      <w:marBottom w:val="0"/>
      <w:divBdr>
        <w:top w:val="none" w:sz="0" w:space="0" w:color="auto"/>
        <w:left w:val="none" w:sz="0" w:space="0" w:color="auto"/>
        <w:bottom w:val="none" w:sz="0" w:space="0" w:color="auto"/>
        <w:right w:val="none" w:sz="0" w:space="0" w:color="auto"/>
      </w:divBdr>
    </w:div>
    <w:div w:id="325742743">
      <w:bodyDiv w:val="1"/>
      <w:marLeft w:val="0"/>
      <w:marRight w:val="0"/>
      <w:marTop w:val="0"/>
      <w:marBottom w:val="0"/>
      <w:divBdr>
        <w:top w:val="none" w:sz="0" w:space="0" w:color="auto"/>
        <w:left w:val="none" w:sz="0" w:space="0" w:color="auto"/>
        <w:bottom w:val="none" w:sz="0" w:space="0" w:color="auto"/>
        <w:right w:val="none" w:sz="0" w:space="0" w:color="auto"/>
      </w:divBdr>
    </w:div>
    <w:div w:id="332343793">
      <w:bodyDiv w:val="1"/>
      <w:marLeft w:val="0"/>
      <w:marRight w:val="0"/>
      <w:marTop w:val="0"/>
      <w:marBottom w:val="0"/>
      <w:divBdr>
        <w:top w:val="none" w:sz="0" w:space="0" w:color="auto"/>
        <w:left w:val="none" w:sz="0" w:space="0" w:color="auto"/>
        <w:bottom w:val="none" w:sz="0" w:space="0" w:color="auto"/>
        <w:right w:val="none" w:sz="0" w:space="0" w:color="auto"/>
      </w:divBdr>
    </w:div>
    <w:div w:id="383063489">
      <w:bodyDiv w:val="1"/>
      <w:marLeft w:val="0"/>
      <w:marRight w:val="0"/>
      <w:marTop w:val="0"/>
      <w:marBottom w:val="0"/>
      <w:divBdr>
        <w:top w:val="none" w:sz="0" w:space="0" w:color="auto"/>
        <w:left w:val="none" w:sz="0" w:space="0" w:color="auto"/>
        <w:bottom w:val="none" w:sz="0" w:space="0" w:color="auto"/>
        <w:right w:val="none" w:sz="0" w:space="0" w:color="auto"/>
      </w:divBdr>
    </w:div>
    <w:div w:id="392242429">
      <w:bodyDiv w:val="1"/>
      <w:marLeft w:val="0"/>
      <w:marRight w:val="0"/>
      <w:marTop w:val="0"/>
      <w:marBottom w:val="0"/>
      <w:divBdr>
        <w:top w:val="none" w:sz="0" w:space="0" w:color="auto"/>
        <w:left w:val="none" w:sz="0" w:space="0" w:color="auto"/>
        <w:bottom w:val="none" w:sz="0" w:space="0" w:color="auto"/>
        <w:right w:val="none" w:sz="0" w:space="0" w:color="auto"/>
      </w:divBdr>
    </w:div>
    <w:div w:id="451289719">
      <w:bodyDiv w:val="1"/>
      <w:marLeft w:val="0"/>
      <w:marRight w:val="0"/>
      <w:marTop w:val="0"/>
      <w:marBottom w:val="0"/>
      <w:divBdr>
        <w:top w:val="none" w:sz="0" w:space="0" w:color="auto"/>
        <w:left w:val="none" w:sz="0" w:space="0" w:color="auto"/>
        <w:bottom w:val="none" w:sz="0" w:space="0" w:color="auto"/>
        <w:right w:val="none" w:sz="0" w:space="0" w:color="auto"/>
      </w:divBdr>
    </w:div>
    <w:div w:id="614288209">
      <w:bodyDiv w:val="1"/>
      <w:marLeft w:val="0"/>
      <w:marRight w:val="0"/>
      <w:marTop w:val="0"/>
      <w:marBottom w:val="0"/>
      <w:divBdr>
        <w:top w:val="none" w:sz="0" w:space="0" w:color="auto"/>
        <w:left w:val="none" w:sz="0" w:space="0" w:color="auto"/>
        <w:bottom w:val="none" w:sz="0" w:space="0" w:color="auto"/>
        <w:right w:val="none" w:sz="0" w:space="0" w:color="auto"/>
      </w:divBdr>
    </w:div>
    <w:div w:id="615136842">
      <w:bodyDiv w:val="1"/>
      <w:marLeft w:val="0"/>
      <w:marRight w:val="0"/>
      <w:marTop w:val="0"/>
      <w:marBottom w:val="0"/>
      <w:divBdr>
        <w:top w:val="none" w:sz="0" w:space="0" w:color="auto"/>
        <w:left w:val="none" w:sz="0" w:space="0" w:color="auto"/>
        <w:bottom w:val="none" w:sz="0" w:space="0" w:color="auto"/>
        <w:right w:val="none" w:sz="0" w:space="0" w:color="auto"/>
      </w:divBdr>
    </w:div>
    <w:div w:id="750664608">
      <w:bodyDiv w:val="1"/>
      <w:marLeft w:val="0"/>
      <w:marRight w:val="0"/>
      <w:marTop w:val="0"/>
      <w:marBottom w:val="0"/>
      <w:divBdr>
        <w:top w:val="none" w:sz="0" w:space="0" w:color="auto"/>
        <w:left w:val="none" w:sz="0" w:space="0" w:color="auto"/>
        <w:bottom w:val="none" w:sz="0" w:space="0" w:color="auto"/>
        <w:right w:val="none" w:sz="0" w:space="0" w:color="auto"/>
      </w:divBdr>
    </w:div>
    <w:div w:id="885022505">
      <w:bodyDiv w:val="1"/>
      <w:marLeft w:val="0"/>
      <w:marRight w:val="0"/>
      <w:marTop w:val="0"/>
      <w:marBottom w:val="0"/>
      <w:divBdr>
        <w:top w:val="none" w:sz="0" w:space="0" w:color="auto"/>
        <w:left w:val="none" w:sz="0" w:space="0" w:color="auto"/>
        <w:bottom w:val="none" w:sz="0" w:space="0" w:color="auto"/>
        <w:right w:val="none" w:sz="0" w:space="0" w:color="auto"/>
      </w:divBdr>
    </w:div>
    <w:div w:id="892039970">
      <w:bodyDiv w:val="1"/>
      <w:marLeft w:val="0"/>
      <w:marRight w:val="0"/>
      <w:marTop w:val="0"/>
      <w:marBottom w:val="0"/>
      <w:divBdr>
        <w:top w:val="none" w:sz="0" w:space="0" w:color="auto"/>
        <w:left w:val="none" w:sz="0" w:space="0" w:color="auto"/>
        <w:bottom w:val="none" w:sz="0" w:space="0" w:color="auto"/>
        <w:right w:val="none" w:sz="0" w:space="0" w:color="auto"/>
      </w:divBdr>
    </w:div>
    <w:div w:id="934820292">
      <w:bodyDiv w:val="1"/>
      <w:marLeft w:val="0"/>
      <w:marRight w:val="0"/>
      <w:marTop w:val="0"/>
      <w:marBottom w:val="0"/>
      <w:divBdr>
        <w:top w:val="none" w:sz="0" w:space="0" w:color="auto"/>
        <w:left w:val="none" w:sz="0" w:space="0" w:color="auto"/>
        <w:bottom w:val="none" w:sz="0" w:space="0" w:color="auto"/>
        <w:right w:val="none" w:sz="0" w:space="0" w:color="auto"/>
      </w:divBdr>
    </w:div>
    <w:div w:id="957686735">
      <w:bodyDiv w:val="1"/>
      <w:marLeft w:val="0"/>
      <w:marRight w:val="0"/>
      <w:marTop w:val="0"/>
      <w:marBottom w:val="0"/>
      <w:divBdr>
        <w:top w:val="none" w:sz="0" w:space="0" w:color="auto"/>
        <w:left w:val="none" w:sz="0" w:space="0" w:color="auto"/>
        <w:bottom w:val="none" w:sz="0" w:space="0" w:color="auto"/>
        <w:right w:val="none" w:sz="0" w:space="0" w:color="auto"/>
      </w:divBdr>
    </w:div>
    <w:div w:id="1188102865">
      <w:bodyDiv w:val="1"/>
      <w:marLeft w:val="0"/>
      <w:marRight w:val="0"/>
      <w:marTop w:val="0"/>
      <w:marBottom w:val="0"/>
      <w:divBdr>
        <w:top w:val="none" w:sz="0" w:space="0" w:color="auto"/>
        <w:left w:val="none" w:sz="0" w:space="0" w:color="auto"/>
        <w:bottom w:val="none" w:sz="0" w:space="0" w:color="auto"/>
        <w:right w:val="none" w:sz="0" w:space="0" w:color="auto"/>
      </w:divBdr>
    </w:div>
    <w:div w:id="1218858427">
      <w:bodyDiv w:val="1"/>
      <w:marLeft w:val="0"/>
      <w:marRight w:val="0"/>
      <w:marTop w:val="0"/>
      <w:marBottom w:val="0"/>
      <w:divBdr>
        <w:top w:val="none" w:sz="0" w:space="0" w:color="auto"/>
        <w:left w:val="none" w:sz="0" w:space="0" w:color="auto"/>
        <w:bottom w:val="none" w:sz="0" w:space="0" w:color="auto"/>
        <w:right w:val="none" w:sz="0" w:space="0" w:color="auto"/>
      </w:divBdr>
    </w:div>
    <w:div w:id="1237519036">
      <w:bodyDiv w:val="1"/>
      <w:marLeft w:val="0"/>
      <w:marRight w:val="0"/>
      <w:marTop w:val="0"/>
      <w:marBottom w:val="0"/>
      <w:divBdr>
        <w:top w:val="none" w:sz="0" w:space="0" w:color="auto"/>
        <w:left w:val="none" w:sz="0" w:space="0" w:color="auto"/>
        <w:bottom w:val="none" w:sz="0" w:space="0" w:color="auto"/>
        <w:right w:val="none" w:sz="0" w:space="0" w:color="auto"/>
      </w:divBdr>
    </w:div>
    <w:div w:id="1288898344">
      <w:bodyDiv w:val="1"/>
      <w:marLeft w:val="0"/>
      <w:marRight w:val="0"/>
      <w:marTop w:val="0"/>
      <w:marBottom w:val="0"/>
      <w:divBdr>
        <w:top w:val="none" w:sz="0" w:space="0" w:color="auto"/>
        <w:left w:val="none" w:sz="0" w:space="0" w:color="auto"/>
        <w:bottom w:val="none" w:sz="0" w:space="0" w:color="auto"/>
        <w:right w:val="none" w:sz="0" w:space="0" w:color="auto"/>
      </w:divBdr>
    </w:div>
    <w:div w:id="1307130698">
      <w:bodyDiv w:val="1"/>
      <w:marLeft w:val="0"/>
      <w:marRight w:val="0"/>
      <w:marTop w:val="0"/>
      <w:marBottom w:val="0"/>
      <w:divBdr>
        <w:top w:val="none" w:sz="0" w:space="0" w:color="auto"/>
        <w:left w:val="none" w:sz="0" w:space="0" w:color="auto"/>
        <w:bottom w:val="none" w:sz="0" w:space="0" w:color="auto"/>
        <w:right w:val="none" w:sz="0" w:space="0" w:color="auto"/>
      </w:divBdr>
    </w:div>
    <w:div w:id="1368992660">
      <w:bodyDiv w:val="1"/>
      <w:marLeft w:val="0"/>
      <w:marRight w:val="0"/>
      <w:marTop w:val="0"/>
      <w:marBottom w:val="0"/>
      <w:divBdr>
        <w:top w:val="none" w:sz="0" w:space="0" w:color="auto"/>
        <w:left w:val="none" w:sz="0" w:space="0" w:color="auto"/>
        <w:bottom w:val="none" w:sz="0" w:space="0" w:color="auto"/>
        <w:right w:val="none" w:sz="0" w:space="0" w:color="auto"/>
      </w:divBdr>
    </w:div>
    <w:div w:id="1522818487">
      <w:bodyDiv w:val="1"/>
      <w:marLeft w:val="0"/>
      <w:marRight w:val="0"/>
      <w:marTop w:val="0"/>
      <w:marBottom w:val="0"/>
      <w:divBdr>
        <w:top w:val="none" w:sz="0" w:space="0" w:color="auto"/>
        <w:left w:val="none" w:sz="0" w:space="0" w:color="auto"/>
        <w:bottom w:val="none" w:sz="0" w:space="0" w:color="auto"/>
        <w:right w:val="none" w:sz="0" w:space="0" w:color="auto"/>
      </w:divBdr>
    </w:div>
    <w:div w:id="1590309633">
      <w:bodyDiv w:val="1"/>
      <w:marLeft w:val="0"/>
      <w:marRight w:val="0"/>
      <w:marTop w:val="0"/>
      <w:marBottom w:val="0"/>
      <w:divBdr>
        <w:top w:val="none" w:sz="0" w:space="0" w:color="auto"/>
        <w:left w:val="none" w:sz="0" w:space="0" w:color="auto"/>
        <w:bottom w:val="none" w:sz="0" w:space="0" w:color="auto"/>
        <w:right w:val="none" w:sz="0" w:space="0" w:color="auto"/>
      </w:divBdr>
    </w:div>
    <w:div w:id="1600721819">
      <w:bodyDiv w:val="1"/>
      <w:marLeft w:val="0"/>
      <w:marRight w:val="0"/>
      <w:marTop w:val="0"/>
      <w:marBottom w:val="0"/>
      <w:divBdr>
        <w:top w:val="none" w:sz="0" w:space="0" w:color="auto"/>
        <w:left w:val="none" w:sz="0" w:space="0" w:color="auto"/>
        <w:bottom w:val="none" w:sz="0" w:space="0" w:color="auto"/>
        <w:right w:val="none" w:sz="0" w:space="0" w:color="auto"/>
      </w:divBdr>
    </w:div>
    <w:div w:id="1693342519">
      <w:bodyDiv w:val="1"/>
      <w:marLeft w:val="0"/>
      <w:marRight w:val="0"/>
      <w:marTop w:val="0"/>
      <w:marBottom w:val="0"/>
      <w:divBdr>
        <w:top w:val="none" w:sz="0" w:space="0" w:color="auto"/>
        <w:left w:val="none" w:sz="0" w:space="0" w:color="auto"/>
        <w:bottom w:val="none" w:sz="0" w:space="0" w:color="auto"/>
        <w:right w:val="none" w:sz="0" w:space="0" w:color="auto"/>
      </w:divBdr>
    </w:div>
    <w:div w:id="1878857088">
      <w:bodyDiv w:val="1"/>
      <w:marLeft w:val="0"/>
      <w:marRight w:val="0"/>
      <w:marTop w:val="0"/>
      <w:marBottom w:val="0"/>
      <w:divBdr>
        <w:top w:val="none" w:sz="0" w:space="0" w:color="auto"/>
        <w:left w:val="none" w:sz="0" w:space="0" w:color="auto"/>
        <w:bottom w:val="none" w:sz="0" w:space="0" w:color="auto"/>
        <w:right w:val="none" w:sz="0" w:space="0" w:color="auto"/>
      </w:divBdr>
    </w:div>
    <w:div w:id="2011371577">
      <w:bodyDiv w:val="1"/>
      <w:marLeft w:val="0"/>
      <w:marRight w:val="0"/>
      <w:marTop w:val="0"/>
      <w:marBottom w:val="0"/>
      <w:divBdr>
        <w:top w:val="none" w:sz="0" w:space="0" w:color="auto"/>
        <w:left w:val="none" w:sz="0" w:space="0" w:color="auto"/>
        <w:bottom w:val="none" w:sz="0" w:space="0" w:color="auto"/>
        <w:right w:val="none" w:sz="0" w:space="0" w:color="auto"/>
      </w:divBdr>
    </w:div>
    <w:div w:id="2017880417">
      <w:bodyDiv w:val="1"/>
      <w:marLeft w:val="0"/>
      <w:marRight w:val="0"/>
      <w:marTop w:val="0"/>
      <w:marBottom w:val="0"/>
      <w:divBdr>
        <w:top w:val="none" w:sz="0" w:space="0" w:color="auto"/>
        <w:left w:val="none" w:sz="0" w:space="0" w:color="auto"/>
        <w:bottom w:val="none" w:sz="0" w:space="0" w:color="auto"/>
        <w:right w:val="none" w:sz="0" w:space="0" w:color="auto"/>
      </w:divBdr>
    </w:div>
    <w:div w:id="2105956697">
      <w:bodyDiv w:val="1"/>
      <w:marLeft w:val="0"/>
      <w:marRight w:val="0"/>
      <w:marTop w:val="0"/>
      <w:marBottom w:val="0"/>
      <w:divBdr>
        <w:top w:val="none" w:sz="0" w:space="0" w:color="auto"/>
        <w:left w:val="none" w:sz="0" w:space="0" w:color="auto"/>
        <w:bottom w:val="none" w:sz="0" w:space="0" w:color="auto"/>
        <w:right w:val="none" w:sz="0" w:space="0" w:color="auto"/>
      </w:divBdr>
    </w:div>
    <w:div w:id="2127262903">
      <w:bodyDiv w:val="1"/>
      <w:marLeft w:val="0"/>
      <w:marRight w:val="0"/>
      <w:marTop w:val="0"/>
      <w:marBottom w:val="0"/>
      <w:divBdr>
        <w:top w:val="none" w:sz="0" w:space="0" w:color="auto"/>
        <w:left w:val="none" w:sz="0" w:space="0" w:color="auto"/>
        <w:bottom w:val="none" w:sz="0" w:space="0" w:color="auto"/>
        <w:right w:val="none" w:sz="0" w:space="0" w:color="auto"/>
      </w:divBdr>
    </w:div>
    <w:div w:id="2133816317">
      <w:bodyDiv w:val="1"/>
      <w:marLeft w:val="0"/>
      <w:marRight w:val="0"/>
      <w:marTop w:val="0"/>
      <w:marBottom w:val="0"/>
      <w:divBdr>
        <w:top w:val="none" w:sz="0" w:space="0" w:color="auto"/>
        <w:left w:val="none" w:sz="0" w:space="0" w:color="auto"/>
        <w:bottom w:val="none" w:sz="0" w:space="0" w:color="auto"/>
        <w:right w:val="none" w:sz="0" w:space="0" w:color="auto"/>
      </w:divBdr>
    </w:div>
    <w:div w:id="214291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18445-9908-4CFF-9678-52144210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10</Pages>
  <Words>3700</Words>
  <Characters>21093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Елена</cp:lastModifiedBy>
  <cp:revision>486</cp:revision>
  <cp:lastPrinted>2022-09-01T08:24:00Z</cp:lastPrinted>
  <dcterms:created xsi:type="dcterms:W3CDTF">2021-05-26T10:06:00Z</dcterms:created>
  <dcterms:modified xsi:type="dcterms:W3CDTF">2022-11-02T08:29:00Z</dcterms:modified>
</cp:coreProperties>
</file>